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F5302A" w14:textId="77777777" w:rsidR="00DF2178" w:rsidRPr="0076200F" w:rsidRDefault="00DF2178" w:rsidP="009C3EC9">
      <w:pPr>
        <w:rPr>
          <w:b/>
          <w:sz w:val="18"/>
          <w:szCs w:val="18"/>
          <w:u w:val="single"/>
          <w:lang w:val="en-GB"/>
        </w:rPr>
      </w:pPr>
    </w:p>
    <w:p w14:paraId="794576F9" w14:textId="77777777" w:rsidR="002139C6" w:rsidRPr="00A9038F" w:rsidRDefault="000039AD">
      <w:pPr>
        <w:jc w:val="center"/>
        <w:rPr>
          <w:b/>
          <w:sz w:val="28"/>
          <w:szCs w:val="28"/>
          <w:lang w:val="en-GB"/>
        </w:rPr>
      </w:pPr>
      <w:r>
        <w:rPr>
          <w:snapToGrid/>
          <w:sz w:val="22"/>
          <w:szCs w:val="22"/>
          <w:lang w:val="en-GB"/>
        </w:rPr>
        <w:pict w14:anchorId="16D67EF7">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A9038F">
        <w:rPr>
          <w:b/>
          <w:sz w:val="28"/>
          <w:szCs w:val="28"/>
          <w:lang w:val="en-GB"/>
        </w:rPr>
        <w:t xml:space="preserve">WORKS </w:t>
      </w:r>
      <w:r w:rsidR="008D70D4" w:rsidRPr="00A9038F">
        <w:rPr>
          <w:b/>
          <w:sz w:val="28"/>
          <w:szCs w:val="28"/>
          <w:lang w:val="en-GB"/>
        </w:rPr>
        <w:t>CONTRACT</w:t>
      </w:r>
      <w:r w:rsidR="0076200F" w:rsidRPr="00A9038F">
        <w:rPr>
          <w:b/>
          <w:sz w:val="28"/>
          <w:szCs w:val="28"/>
          <w:lang w:val="en-GB"/>
        </w:rPr>
        <w:t xml:space="preserve"> </w:t>
      </w:r>
      <w:r w:rsidR="002139C6" w:rsidRPr="00A9038F">
        <w:rPr>
          <w:b/>
          <w:sz w:val="28"/>
          <w:szCs w:val="28"/>
          <w:lang w:val="en-GB"/>
        </w:rPr>
        <w:t>NOTICE</w:t>
      </w:r>
    </w:p>
    <w:p w14:paraId="78F225BD" w14:textId="3B9BB4BE" w:rsidR="002139C6" w:rsidRPr="00A9038F" w:rsidRDefault="009C3EC9">
      <w:pPr>
        <w:jc w:val="center"/>
        <w:rPr>
          <w:rStyle w:val="Gl"/>
          <w:sz w:val="22"/>
          <w:szCs w:val="22"/>
          <w:lang w:val="en-GB"/>
        </w:rPr>
      </w:pPr>
      <w:r w:rsidRPr="00A9038F">
        <w:rPr>
          <w:b/>
          <w:bCs/>
          <w:color w:val="333333"/>
          <w:lang w:val="en-GB"/>
        </w:rPr>
        <w:t>Repair Works at the Ersan Machinery Production Facility</w:t>
      </w:r>
    </w:p>
    <w:p w14:paraId="1E3ADA0C" w14:textId="401D358A" w:rsidR="009C3EC9" w:rsidRPr="00A9038F" w:rsidRDefault="00805EFA" w:rsidP="009C3EC9">
      <w:pPr>
        <w:jc w:val="center"/>
        <w:rPr>
          <w:rStyle w:val="Gl"/>
          <w:b w:val="0"/>
          <w:sz w:val="22"/>
          <w:szCs w:val="22"/>
          <w:lang w:val="en-GB"/>
        </w:rPr>
      </w:pPr>
      <w:r w:rsidRPr="00A9038F">
        <w:rPr>
          <w:b/>
          <w:sz w:val="22"/>
          <w:szCs w:val="22"/>
          <w:lang w:val="en-GB"/>
        </w:rPr>
        <w:t xml:space="preserve"> </w:t>
      </w:r>
      <w:r w:rsidR="002139C6" w:rsidRPr="00A9038F">
        <w:rPr>
          <w:b/>
          <w:sz w:val="22"/>
          <w:szCs w:val="22"/>
          <w:lang w:val="en-GB"/>
        </w:rPr>
        <w:t>Location</w:t>
      </w:r>
      <w:r w:rsidR="002139C6" w:rsidRPr="00A9038F">
        <w:rPr>
          <w:sz w:val="22"/>
          <w:szCs w:val="22"/>
          <w:lang w:val="en-GB"/>
        </w:rPr>
        <w:t xml:space="preserve"> </w:t>
      </w:r>
      <w:r w:rsidR="002139C6" w:rsidRPr="00A9038F">
        <w:rPr>
          <w:sz w:val="22"/>
          <w:szCs w:val="22"/>
          <w:lang w:val="en-GB"/>
        </w:rPr>
        <w:noBreakHyphen/>
        <w:t xml:space="preserve"> </w:t>
      </w:r>
      <w:r w:rsidR="009C3EC9" w:rsidRPr="00A9038F">
        <w:rPr>
          <w:b/>
          <w:sz w:val="22"/>
          <w:szCs w:val="22"/>
          <w:lang w:val="en-GB"/>
        </w:rPr>
        <w:t>Kırklareli, Republic of Türkiye</w:t>
      </w:r>
    </w:p>
    <w:p w14:paraId="7C9ECA74" w14:textId="52CBC2C5" w:rsidR="005E63ED" w:rsidRPr="0076200F" w:rsidRDefault="005E63ED" w:rsidP="0076200F">
      <w:pPr>
        <w:jc w:val="center"/>
        <w:rPr>
          <w:rStyle w:val="Gl"/>
          <w:b w:val="0"/>
          <w:sz w:val="22"/>
          <w:szCs w:val="22"/>
          <w:lang w:val="en-GB"/>
        </w:rPr>
      </w:pPr>
    </w:p>
    <w:p w14:paraId="72C9BBA6" w14:textId="77777777" w:rsidR="002139C6" w:rsidRPr="00BD63A4" w:rsidRDefault="00D62A71" w:rsidP="00805EFA">
      <w:pPr>
        <w:pStyle w:val="PRAGHeading2"/>
        <w:rPr>
          <w:rStyle w:val="Gl"/>
          <w:sz w:val="22"/>
          <w:szCs w:val="22"/>
          <w:lang w:val="en-GB"/>
        </w:rPr>
      </w:pPr>
      <w:r w:rsidRPr="00BD63A4">
        <w:rPr>
          <w:rStyle w:val="Gl"/>
          <w:sz w:val="22"/>
          <w:szCs w:val="22"/>
          <w:lang w:val="en-GB"/>
        </w:rPr>
        <w:t>R</w:t>
      </w:r>
      <w:r w:rsidR="002139C6" w:rsidRPr="00BD63A4">
        <w:rPr>
          <w:rStyle w:val="Gl"/>
          <w:sz w:val="22"/>
          <w:szCs w:val="22"/>
          <w:lang w:val="en-GB"/>
        </w:rPr>
        <w:t>eference</w:t>
      </w:r>
    </w:p>
    <w:p w14:paraId="4030C4B8" w14:textId="5F9AAAF1" w:rsidR="002139C6" w:rsidRPr="008A2B07" w:rsidRDefault="009C3EC9" w:rsidP="00805EFA">
      <w:pPr>
        <w:ind w:left="709"/>
        <w:rPr>
          <w:sz w:val="22"/>
          <w:szCs w:val="22"/>
          <w:lang w:val="en-GB"/>
        </w:rPr>
      </w:pPr>
      <w:r w:rsidRPr="008A2B07">
        <w:rPr>
          <w:sz w:val="22"/>
          <w:szCs w:val="22"/>
          <w:lang w:val="en-GB"/>
        </w:rPr>
        <w:t>BGTR0300150</w:t>
      </w:r>
      <w:r w:rsidR="00A9038F" w:rsidRPr="008A2B07">
        <w:rPr>
          <w:sz w:val="22"/>
          <w:szCs w:val="22"/>
          <w:lang w:val="en-GB"/>
        </w:rPr>
        <w:t>-</w:t>
      </w:r>
      <w:r w:rsidRPr="008A2B07">
        <w:rPr>
          <w:sz w:val="22"/>
          <w:szCs w:val="22"/>
          <w:lang w:val="en-GB"/>
        </w:rPr>
        <w:t>PP2</w:t>
      </w:r>
      <w:r w:rsidR="00A9038F" w:rsidRPr="008A2B07">
        <w:rPr>
          <w:sz w:val="22"/>
          <w:szCs w:val="22"/>
          <w:lang w:val="en-GB"/>
        </w:rPr>
        <w:t>-</w:t>
      </w:r>
      <w:r w:rsidRPr="008A2B07">
        <w:rPr>
          <w:sz w:val="22"/>
          <w:szCs w:val="22"/>
          <w:lang w:val="en-GB"/>
        </w:rPr>
        <w:t>WRK</w:t>
      </w:r>
      <w:r w:rsidR="00A9038F" w:rsidRPr="008A2B07">
        <w:rPr>
          <w:sz w:val="22"/>
          <w:szCs w:val="22"/>
          <w:lang w:val="en-GB"/>
        </w:rPr>
        <w:t>-</w:t>
      </w:r>
      <w:r w:rsidRPr="008A2B07">
        <w:rPr>
          <w:sz w:val="22"/>
          <w:szCs w:val="22"/>
          <w:lang w:val="en-GB"/>
        </w:rPr>
        <w:t>01</w:t>
      </w:r>
    </w:p>
    <w:p w14:paraId="29F79299" w14:textId="77777777" w:rsidR="002139C6" w:rsidRPr="008A2B07" w:rsidRDefault="002139C6" w:rsidP="00805EFA">
      <w:pPr>
        <w:pStyle w:val="PRAGHeading2"/>
        <w:rPr>
          <w:rStyle w:val="Gl"/>
          <w:sz w:val="22"/>
          <w:szCs w:val="22"/>
          <w:lang w:val="en-GB"/>
        </w:rPr>
      </w:pPr>
      <w:r w:rsidRPr="008A2B07">
        <w:rPr>
          <w:rStyle w:val="Gl"/>
          <w:sz w:val="22"/>
          <w:szCs w:val="22"/>
          <w:lang w:val="en-GB"/>
        </w:rPr>
        <w:t>Procedure</w:t>
      </w:r>
    </w:p>
    <w:p w14:paraId="19BFC390" w14:textId="7A5DD434" w:rsidR="00B76C69" w:rsidRPr="008A2B07" w:rsidRDefault="009C3EC9" w:rsidP="004C69BC">
      <w:pPr>
        <w:pStyle w:val="PRAGHeading2"/>
        <w:numPr>
          <w:ilvl w:val="0"/>
          <w:numId w:val="0"/>
        </w:numPr>
        <w:ind w:left="709"/>
        <w:rPr>
          <w:sz w:val="22"/>
          <w:szCs w:val="22"/>
          <w:lang w:val="en-GB"/>
        </w:rPr>
      </w:pPr>
      <w:r w:rsidRPr="008A2B07">
        <w:rPr>
          <w:sz w:val="22"/>
          <w:szCs w:val="22"/>
          <w:lang w:val="en-GB"/>
        </w:rPr>
        <w:t>Simplified</w:t>
      </w:r>
    </w:p>
    <w:p w14:paraId="6CBE25D4" w14:textId="77777777" w:rsidR="002139C6" w:rsidRPr="008A2B07" w:rsidRDefault="002139C6" w:rsidP="00805EFA">
      <w:pPr>
        <w:pStyle w:val="PRAGHeading2"/>
        <w:rPr>
          <w:rStyle w:val="Gl"/>
          <w:sz w:val="22"/>
          <w:szCs w:val="22"/>
          <w:lang w:val="en-GB"/>
        </w:rPr>
      </w:pPr>
      <w:r w:rsidRPr="008A2B07">
        <w:rPr>
          <w:rStyle w:val="Gl"/>
          <w:sz w:val="22"/>
          <w:szCs w:val="22"/>
          <w:lang w:val="en-GB"/>
        </w:rPr>
        <w:t>Programme</w:t>
      </w:r>
      <w:r w:rsidR="00A95184" w:rsidRPr="008A2B07">
        <w:rPr>
          <w:rStyle w:val="Gl"/>
          <w:sz w:val="22"/>
          <w:szCs w:val="22"/>
          <w:lang w:val="en-GB"/>
        </w:rPr>
        <w:t xml:space="preserve"> title</w:t>
      </w:r>
    </w:p>
    <w:p w14:paraId="55BE30E6" w14:textId="4DE68305" w:rsidR="00A95184" w:rsidRPr="008A2B07" w:rsidRDefault="009C3EC9" w:rsidP="009C3EC9">
      <w:pPr>
        <w:pStyle w:val="PRAGHeading2"/>
        <w:numPr>
          <w:ilvl w:val="0"/>
          <w:numId w:val="0"/>
        </w:numPr>
        <w:ind w:left="709"/>
        <w:jc w:val="both"/>
        <w:rPr>
          <w:sz w:val="22"/>
          <w:szCs w:val="22"/>
          <w:lang w:val="en-GB"/>
        </w:rPr>
      </w:pPr>
      <w:r w:rsidRPr="008A2B07">
        <w:rPr>
          <w:sz w:val="22"/>
          <w:szCs w:val="22"/>
          <w:lang w:val="en-GB"/>
        </w:rPr>
        <w:t xml:space="preserve">INTERREG VI-A IPA Bulgaria -Türkiye Programme </w:t>
      </w:r>
    </w:p>
    <w:p w14:paraId="7C66BD32" w14:textId="77777777" w:rsidR="002139C6" w:rsidRPr="008A2B07" w:rsidRDefault="002139C6" w:rsidP="00BD63A4">
      <w:pPr>
        <w:pStyle w:val="PRAGHeading2"/>
        <w:jc w:val="both"/>
        <w:rPr>
          <w:rStyle w:val="Gl"/>
          <w:sz w:val="22"/>
          <w:szCs w:val="22"/>
          <w:lang w:val="en-GB"/>
        </w:rPr>
      </w:pPr>
      <w:r w:rsidRPr="008A2B07">
        <w:rPr>
          <w:rStyle w:val="Gl"/>
          <w:sz w:val="22"/>
          <w:szCs w:val="22"/>
          <w:lang w:val="en-GB"/>
        </w:rPr>
        <w:t>Financing</w:t>
      </w:r>
    </w:p>
    <w:p w14:paraId="0D230B4A" w14:textId="121496C5" w:rsidR="009C3EC9" w:rsidRPr="008A2B07" w:rsidRDefault="009C3EC9" w:rsidP="009C3EC9">
      <w:pPr>
        <w:pStyle w:val="PRAGHeading2"/>
        <w:numPr>
          <w:ilvl w:val="0"/>
          <w:numId w:val="0"/>
        </w:numPr>
        <w:ind w:left="709"/>
        <w:jc w:val="both"/>
        <w:rPr>
          <w:sz w:val="22"/>
          <w:szCs w:val="22"/>
          <w:lang w:val="en-GB"/>
        </w:rPr>
      </w:pPr>
      <w:r w:rsidRPr="008A2B07">
        <w:rPr>
          <w:sz w:val="22"/>
          <w:szCs w:val="22"/>
          <w:lang w:val="en-GB"/>
        </w:rPr>
        <w:t xml:space="preserve">The project is co-financed by the European Union, in accordance with the rules of INTERREG VI-A IPA Bulgaria -Türkiye Programme </w:t>
      </w:r>
    </w:p>
    <w:p w14:paraId="48858C46" w14:textId="1E4EB1D9" w:rsidR="009C65D6" w:rsidRPr="008A2B07" w:rsidRDefault="002139C6" w:rsidP="00B34AB3">
      <w:pPr>
        <w:pStyle w:val="PRAGHeading2"/>
        <w:jc w:val="both"/>
        <w:rPr>
          <w:sz w:val="22"/>
          <w:szCs w:val="22"/>
          <w:lang w:val="en-GB"/>
        </w:rPr>
      </w:pPr>
      <w:r w:rsidRPr="008A2B07">
        <w:rPr>
          <w:rStyle w:val="Gl"/>
          <w:sz w:val="22"/>
          <w:szCs w:val="22"/>
          <w:lang w:val="en-GB"/>
        </w:rPr>
        <w:t xml:space="preserve">Contracting </w:t>
      </w:r>
      <w:r w:rsidR="00391F9F" w:rsidRPr="008A2B07">
        <w:rPr>
          <w:rStyle w:val="Gl"/>
          <w:sz w:val="22"/>
          <w:szCs w:val="22"/>
          <w:lang w:val="en-GB"/>
        </w:rPr>
        <w:t>a</w:t>
      </w:r>
      <w:r w:rsidRPr="008A2B07">
        <w:rPr>
          <w:rStyle w:val="Gl"/>
          <w:sz w:val="22"/>
          <w:szCs w:val="22"/>
          <w:lang w:val="en-GB"/>
        </w:rPr>
        <w:t>uthority</w:t>
      </w:r>
      <w:r w:rsidR="009C65D6" w:rsidRPr="008A2B07">
        <w:rPr>
          <w:sz w:val="22"/>
          <w:szCs w:val="22"/>
          <w:lang w:val="en-GB"/>
        </w:rPr>
        <w:t xml:space="preserve"> </w:t>
      </w:r>
    </w:p>
    <w:p w14:paraId="0FB130EB" w14:textId="0BA50051" w:rsidR="009C3EC9" w:rsidRPr="008A2B07" w:rsidRDefault="009C3EC9" w:rsidP="009C3EC9">
      <w:pPr>
        <w:pStyle w:val="PRAGHeading2"/>
        <w:numPr>
          <w:ilvl w:val="0"/>
          <w:numId w:val="0"/>
        </w:numPr>
        <w:ind w:left="284" w:firstLine="425"/>
        <w:jc w:val="both"/>
        <w:rPr>
          <w:sz w:val="22"/>
          <w:szCs w:val="22"/>
          <w:lang w:val="en-GB"/>
        </w:rPr>
      </w:pPr>
      <w:r w:rsidRPr="008A2B07">
        <w:rPr>
          <w:sz w:val="22"/>
          <w:szCs w:val="22"/>
          <w:lang w:val="en-GB"/>
        </w:rPr>
        <w:t>Ersan Machinery Industrial Facilities Manufacturing Trade and Assembly Industry Ltd.</w:t>
      </w:r>
    </w:p>
    <w:p w14:paraId="75F587E8" w14:textId="59FB659F" w:rsidR="009C3EC9" w:rsidRPr="008A2B07" w:rsidRDefault="009C3EC9" w:rsidP="009C3EC9">
      <w:pPr>
        <w:pStyle w:val="PRAGHeading2"/>
        <w:numPr>
          <w:ilvl w:val="0"/>
          <w:numId w:val="0"/>
        </w:numPr>
        <w:ind w:left="709"/>
        <w:jc w:val="both"/>
        <w:rPr>
          <w:sz w:val="22"/>
          <w:szCs w:val="22"/>
          <w:lang w:val="tr-TR"/>
        </w:rPr>
      </w:pPr>
      <w:r w:rsidRPr="008A2B07">
        <w:rPr>
          <w:sz w:val="22"/>
          <w:szCs w:val="22"/>
          <w:lang w:val="tr-TR"/>
        </w:rPr>
        <w:t>Karaka</w:t>
      </w:r>
      <w:r w:rsidRPr="008A2B07">
        <w:rPr>
          <w:rFonts w:hint="eastAsia"/>
          <w:sz w:val="22"/>
          <w:szCs w:val="22"/>
          <w:lang w:val="tr-TR"/>
        </w:rPr>
        <w:t>ş</w:t>
      </w:r>
      <w:r w:rsidRPr="008A2B07">
        <w:rPr>
          <w:sz w:val="22"/>
          <w:szCs w:val="22"/>
          <w:lang w:val="tr-TR"/>
        </w:rPr>
        <w:t xml:space="preserve"> </w:t>
      </w:r>
      <w:r w:rsidR="008A2B07">
        <w:rPr>
          <w:sz w:val="22"/>
          <w:szCs w:val="22"/>
          <w:lang w:val="tr-TR"/>
        </w:rPr>
        <w:t>M</w:t>
      </w:r>
      <w:r w:rsidRPr="008A2B07">
        <w:rPr>
          <w:sz w:val="22"/>
          <w:szCs w:val="22"/>
          <w:lang w:val="tr-TR"/>
        </w:rPr>
        <w:t>ah</w:t>
      </w:r>
      <w:r w:rsidR="008A2B07">
        <w:rPr>
          <w:sz w:val="22"/>
          <w:szCs w:val="22"/>
          <w:lang w:val="tr-TR"/>
        </w:rPr>
        <w:t>.</w:t>
      </w:r>
      <w:r w:rsidRPr="008A2B07">
        <w:rPr>
          <w:sz w:val="22"/>
          <w:szCs w:val="22"/>
          <w:lang w:val="tr-TR"/>
        </w:rPr>
        <w:t xml:space="preserve"> Eski Kavakl</w:t>
      </w:r>
      <w:r w:rsidR="008A2B07">
        <w:rPr>
          <w:sz w:val="22"/>
          <w:szCs w:val="22"/>
          <w:lang w:val="tr-TR"/>
        </w:rPr>
        <w:t>ı</w:t>
      </w:r>
      <w:r w:rsidRPr="008A2B07">
        <w:rPr>
          <w:sz w:val="22"/>
          <w:szCs w:val="22"/>
          <w:lang w:val="tr-TR"/>
        </w:rPr>
        <w:t xml:space="preserve"> Yolu </w:t>
      </w:r>
      <w:r w:rsidR="008A2B07">
        <w:rPr>
          <w:sz w:val="22"/>
          <w:szCs w:val="22"/>
          <w:lang w:val="tr-TR"/>
        </w:rPr>
        <w:t>C</w:t>
      </w:r>
      <w:r w:rsidRPr="008A2B07">
        <w:rPr>
          <w:sz w:val="22"/>
          <w:szCs w:val="22"/>
          <w:lang w:val="tr-TR"/>
        </w:rPr>
        <w:t>ad.</w:t>
      </w:r>
      <w:r w:rsidR="008A2B07">
        <w:rPr>
          <w:sz w:val="22"/>
          <w:szCs w:val="22"/>
          <w:lang w:val="tr-TR"/>
        </w:rPr>
        <w:t xml:space="preserve"> </w:t>
      </w:r>
      <w:r w:rsidRPr="008A2B07">
        <w:rPr>
          <w:sz w:val="22"/>
          <w:szCs w:val="22"/>
          <w:lang w:val="tr-TR"/>
        </w:rPr>
        <w:t xml:space="preserve">Babaeski </w:t>
      </w:r>
      <w:r w:rsidR="008A2B07">
        <w:rPr>
          <w:sz w:val="22"/>
          <w:szCs w:val="22"/>
          <w:lang w:val="tr-TR"/>
        </w:rPr>
        <w:t>Sokak</w:t>
      </w:r>
      <w:r w:rsidRPr="008A2B07">
        <w:rPr>
          <w:sz w:val="22"/>
          <w:szCs w:val="22"/>
          <w:lang w:val="tr-TR"/>
        </w:rPr>
        <w:t xml:space="preserve"> 85/1 39000 </w:t>
      </w:r>
      <w:r w:rsidR="008A2B07">
        <w:rPr>
          <w:sz w:val="22"/>
          <w:szCs w:val="22"/>
          <w:lang w:val="tr-TR"/>
        </w:rPr>
        <w:t xml:space="preserve">Merkez, </w:t>
      </w:r>
      <w:r w:rsidRPr="008A2B07">
        <w:rPr>
          <w:sz w:val="22"/>
          <w:szCs w:val="22"/>
          <w:lang w:val="tr-TR"/>
        </w:rPr>
        <w:t>K</w:t>
      </w:r>
      <w:r w:rsidR="008A2B07">
        <w:rPr>
          <w:sz w:val="22"/>
          <w:szCs w:val="22"/>
          <w:lang w:val="tr-TR"/>
        </w:rPr>
        <w:t>ırklareli</w:t>
      </w:r>
    </w:p>
    <w:p w14:paraId="46634028" w14:textId="7B94ED72" w:rsidR="009C65D6" w:rsidRPr="00BD63A4" w:rsidRDefault="009C65D6" w:rsidP="00BD63A4">
      <w:pPr>
        <w:snapToGrid w:val="0"/>
        <w:ind w:left="709"/>
        <w:jc w:val="both"/>
        <w:rPr>
          <w:sz w:val="22"/>
          <w:szCs w:val="22"/>
          <w:lang w:val="en-GB"/>
        </w:rPr>
      </w:pPr>
    </w:p>
    <w:p w14:paraId="6B5006D2" w14:textId="77777777" w:rsidR="002139C6" w:rsidRPr="00DD2F41" w:rsidRDefault="000039AD">
      <w:pPr>
        <w:ind w:left="360"/>
        <w:jc w:val="center"/>
        <w:rPr>
          <w:rStyle w:val="Gl"/>
          <w:sz w:val="22"/>
          <w:szCs w:val="22"/>
          <w:lang w:val="en-GB"/>
        </w:rPr>
      </w:pPr>
      <w:r>
        <w:rPr>
          <w:b/>
          <w:noProof/>
          <w:snapToGrid/>
          <w:sz w:val="22"/>
          <w:szCs w:val="22"/>
          <w:lang w:val="en-GB" w:eastAsia="en-GB"/>
        </w:rPr>
        <w:pict w14:anchorId="108DDE0E">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Gl"/>
          <w:sz w:val="22"/>
          <w:szCs w:val="22"/>
          <w:lang w:val="en-GB"/>
        </w:rPr>
        <w:t>CONTRACT SPECIFICATIONS</w:t>
      </w:r>
    </w:p>
    <w:p w14:paraId="7822A07E" w14:textId="77777777" w:rsidR="00D62A71" w:rsidRDefault="00D62A71" w:rsidP="00805EFA">
      <w:pPr>
        <w:pStyle w:val="PRAGHeading2"/>
        <w:rPr>
          <w:rStyle w:val="Gl"/>
          <w:sz w:val="22"/>
          <w:szCs w:val="22"/>
          <w:lang w:val="en-GB"/>
        </w:rPr>
      </w:pPr>
      <w:r>
        <w:rPr>
          <w:rStyle w:val="Gl"/>
          <w:sz w:val="22"/>
          <w:szCs w:val="22"/>
          <w:lang w:val="en-GB"/>
        </w:rPr>
        <w:t>Nature of contract</w:t>
      </w:r>
    </w:p>
    <w:p w14:paraId="63740BDD" w14:textId="18071C86" w:rsidR="00D62A71" w:rsidRPr="00D62A71" w:rsidRDefault="009C3EC9" w:rsidP="009C3EC9">
      <w:pPr>
        <w:pStyle w:val="PRAGHeading2"/>
        <w:numPr>
          <w:ilvl w:val="0"/>
          <w:numId w:val="0"/>
        </w:numPr>
        <w:ind w:left="720"/>
        <w:rPr>
          <w:rStyle w:val="Gl"/>
          <w:b w:val="0"/>
          <w:sz w:val="22"/>
          <w:szCs w:val="22"/>
          <w:lang w:val="en-GB"/>
        </w:rPr>
      </w:pPr>
      <w:r w:rsidRPr="006C47C5">
        <w:rPr>
          <w:rStyle w:val="Gl"/>
          <w:b w:val="0"/>
          <w:sz w:val="22"/>
          <w:szCs w:val="22"/>
          <w:lang w:val="en-GB"/>
        </w:rPr>
        <w:t>Lump-sum</w:t>
      </w:r>
    </w:p>
    <w:p w14:paraId="75F8147E" w14:textId="77777777" w:rsidR="002139C6" w:rsidRPr="00DD2F41" w:rsidRDefault="002139C6" w:rsidP="00805EFA">
      <w:pPr>
        <w:pStyle w:val="PRAGHeading2"/>
        <w:rPr>
          <w:rStyle w:val="Gl"/>
          <w:sz w:val="22"/>
          <w:szCs w:val="22"/>
          <w:lang w:val="en-GB"/>
        </w:rPr>
      </w:pPr>
      <w:r w:rsidRPr="00DD2F41">
        <w:rPr>
          <w:rStyle w:val="Gl"/>
          <w:sz w:val="22"/>
          <w:szCs w:val="22"/>
          <w:lang w:val="en-GB"/>
        </w:rPr>
        <w:t>Description of the contract</w:t>
      </w:r>
    </w:p>
    <w:p w14:paraId="07532D69" w14:textId="77777777" w:rsidR="00E06519" w:rsidRPr="00C046A3" w:rsidRDefault="009C3EC9" w:rsidP="00E06519">
      <w:pPr>
        <w:ind w:left="709"/>
        <w:jc w:val="both"/>
        <w:rPr>
          <w:sz w:val="22"/>
          <w:szCs w:val="22"/>
          <w:lang w:val="en-GB"/>
        </w:rPr>
      </w:pPr>
      <w:r w:rsidRPr="00C046A3">
        <w:rPr>
          <w:sz w:val="22"/>
          <w:szCs w:val="22"/>
          <w:lang w:val="en-GB"/>
        </w:rPr>
        <w:t xml:space="preserve">The subject of the contract is </w:t>
      </w:r>
      <w:r w:rsidRPr="00C046A3">
        <w:rPr>
          <w:b/>
          <w:bCs/>
          <w:sz w:val="22"/>
          <w:szCs w:val="22"/>
          <w:lang w:val="en-GB"/>
        </w:rPr>
        <w:t>Repair Works at the Ersan Machinery Production Facility</w:t>
      </w:r>
      <w:r w:rsidR="00E06519" w:rsidRPr="00C046A3">
        <w:rPr>
          <w:sz w:val="22"/>
          <w:szCs w:val="22"/>
          <w:lang w:val="en-GB"/>
        </w:rPr>
        <w:t xml:space="preserve">: </w:t>
      </w:r>
    </w:p>
    <w:p w14:paraId="0196E326" w14:textId="05697885" w:rsidR="00E06519" w:rsidRPr="00C046A3" w:rsidRDefault="00E06519" w:rsidP="00E06519">
      <w:pPr>
        <w:spacing w:before="0" w:after="0"/>
        <w:ind w:left="709"/>
        <w:jc w:val="both"/>
        <w:rPr>
          <w:sz w:val="22"/>
          <w:szCs w:val="22"/>
          <w:lang w:val="en-GB"/>
        </w:rPr>
      </w:pPr>
      <w:r w:rsidRPr="00C046A3">
        <w:rPr>
          <w:sz w:val="22"/>
          <w:szCs w:val="22"/>
        </w:rPr>
        <w:t xml:space="preserve">Roof Renovation and Energy Efficiency Upgrade : The project involves replacing the existing single-layer sheet metal roofing with high-insulation </w:t>
      </w:r>
      <w:r w:rsidRPr="00C046A3">
        <w:rPr>
          <w:b/>
          <w:bCs/>
          <w:sz w:val="22"/>
          <w:szCs w:val="22"/>
        </w:rPr>
        <w:t>sandwich panels</w:t>
      </w:r>
      <w:r w:rsidRPr="00C046A3">
        <w:rPr>
          <w:sz w:val="22"/>
          <w:szCs w:val="22"/>
        </w:rPr>
        <w:t xml:space="preserve"> to improve thermal performance. By incorporating </w:t>
      </w:r>
      <w:r w:rsidRPr="00C046A3">
        <w:rPr>
          <w:b/>
          <w:bCs/>
          <w:sz w:val="22"/>
          <w:szCs w:val="22"/>
        </w:rPr>
        <w:t>translucent panels</w:t>
      </w:r>
      <w:r w:rsidRPr="00C046A3">
        <w:rPr>
          <w:sz w:val="22"/>
          <w:szCs w:val="22"/>
        </w:rPr>
        <w:t xml:space="preserve"> into the new structure, the design aims to maximize natural daylight, reducing the reliance on electrical lighting during daytime hours and enhancing the indoor microclimate. In conjunction with the roofing, existing energy-intensive light fixtures will be replaced with </w:t>
      </w:r>
      <w:r w:rsidRPr="00C046A3">
        <w:rPr>
          <w:b/>
          <w:bCs/>
          <w:sz w:val="22"/>
          <w:szCs w:val="22"/>
        </w:rPr>
        <w:t>LED lighting</w:t>
      </w:r>
      <w:r w:rsidRPr="00C046A3">
        <w:rPr>
          <w:sz w:val="22"/>
          <w:szCs w:val="22"/>
        </w:rPr>
        <w:t>. This combination of natural illumination and LED technology serves as a primary energy-saving measure for the facility's operations.</w:t>
      </w:r>
    </w:p>
    <w:p w14:paraId="2B9E669D" w14:textId="77777777" w:rsidR="00E06519" w:rsidRPr="009C3EC9" w:rsidRDefault="00E06519" w:rsidP="009C3EC9">
      <w:pPr>
        <w:ind w:left="709"/>
        <w:jc w:val="both"/>
        <w:rPr>
          <w:sz w:val="22"/>
          <w:szCs w:val="22"/>
          <w:lang w:val="en-GB"/>
        </w:rPr>
      </w:pPr>
    </w:p>
    <w:p w14:paraId="63AA5A49" w14:textId="77777777" w:rsidR="00B24E1F" w:rsidRPr="00DD2F41" w:rsidRDefault="00B24E1F" w:rsidP="00B24E1F">
      <w:pPr>
        <w:pStyle w:val="PRAGHeading2"/>
        <w:rPr>
          <w:rStyle w:val="Gl"/>
          <w:sz w:val="22"/>
          <w:szCs w:val="22"/>
          <w:lang w:val="en-GB"/>
        </w:rPr>
      </w:pPr>
      <w:r>
        <w:rPr>
          <w:rStyle w:val="Gl"/>
          <w:sz w:val="22"/>
          <w:szCs w:val="22"/>
          <w:lang w:val="en-GB"/>
        </w:rPr>
        <w:t>Provisional commencement date of the contract</w:t>
      </w:r>
    </w:p>
    <w:p w14:paraId="19569E74" w14:textId="44CFD090" w:rsidR="00B24E1F" w:rsidRPr="002E09EF" w:rsidRDefault="00A87417" w:rsidP="00B24E1F">
      <w:pPr>
        <w:ind w:left="709"/>
        <w:rPr>
          <w:sz w:val="22"/>
          <w:szCs w:val="22"/>
          <w:lang w:val="en-GB"/>
        </w:rPr>
      </w:pPr>
      <w:r>
        <w:rPr>
          <w:sz w:val="22"/>
          <w:szCs w:val="22"/>
          <w:lang w:val="en-GB"/>
        </w:rPr>
        <w:lastRenderedPageBreak/>
        <w:t>September</w:t>
      </w:r>
      <w:r w:rsidR="009C3EC9">
        <w:rPr>
          <w:sz w:val="22"/>
          <w:szCs w:val="22"/>
          <w:lang w:val="en-GB"/>
        </w:rPr>
        <w:t xml:space="preserve"> 2026</w:t>
      </w:r>
    </w:p>
    <w:p w14:paraId="2B098C41" w14:textId="77777777" w:rsidR="002E09EF" w:rsidRPr="002E09EF" w:rsidRDefault="002E09EF" w:rsidP="002E09EF">
      <w:pPr>
        <w:pStyle w:val="PRAGHeading2"/>
        <w:rPr>
          <w:rStyle w:val="Gl"/>
          <w:b w:val="0"/>
          <w:sz w:val="22"/>
          <w:szCs w:val="22"/>
          <w:lang w:val="en-GB"/>
        </w:rPr>
      </w:pPr>
      <w:r w:rsidRPr="002E09EF">
        <w:rPr>
          <w:rStyle w:val="Gl"/>
          <w:b w:val="0"/>
          <w:sz w:val="22"/>
          <w:szCs w:val="22"/>
          <w:lang w:val="en-GB"/>
        </w:rPr>
        <w:t>P</w:t>
      </w:r>
      <w:r w:rsidRPr="002E09EF">
        <w:rPr>
          <w:b/>
          <w:sz w:val="22"/>
          <w:szCs w:val="22"/>
          <w:lang w:val="en-GB"/>
        </w:rPr>
        <w:t>eriod of implementation of tasks</w:t>
      </w:r>
    </w:p>
    <w:p w14:paraId="28D91885" w14:textId="6C00FED0" w:rsidR="009C3EC9" w:rsidRDefault="009C3EC9" w:rsidP="009C3EC9">
      <w:pPr>
        <w:ind w:left="709"/>
        <w:rPr>
          <w:sz w:val="22"/>
          <w:szCs w:val="18"/>
          <w:lang w:val="en-GB"/>
        </w:rPr>
      </w:pPr>
      <w:r w:rsidRPr="003152A9">
        <w:rPr>
          <w:sz w:val="22"/>
          <w:szCs w:val="18"/>
          <w:lang w:val="en-GB"/>
        </w:rPr>
        <w:t xml:space="preserve">Provisional signature of the contract is </w:t>
      </w:r>
      <w:r w:rsidR="00A87417">
        <w:rPr>
          <w:sz w:val="22"/>
          <w:szCs w:val="22"/>
          <w:lang w:val="en-GB"/>
        </w:rPr>
        <w:t>September</w:t>
      </w:r>
      <w:r w:rsidR="00A87417" w:rsidRPr="003152A9">
        <w:rPr>
          <w:sz w:val="22"/>
          <w:szCs w:val="18"/>
          <w:lang w:val="en-GB"/>
        </w:rPr>
        <w:t xml:space="preserve"> </w:t>
      </w:r>
      <w:r w:rsidRPr="003152A9">
        <w:rPr>
          <w:sz w:val="22"/>
          <w:szCs w:val="18"/>
          <w:lang w:val="en-GB"/>
        </w:rPr>
        <w:t xml:space="preserve">2026.  The duration of the task is </w:t>
      </w:r>
      <w:r w:rsidR="003152A9" w:rsidRPr="003152A9">
        <w:rPr>
          <w:sz w:val="22"/>
          <w:szCs w:val="18"/>
          <w:lang w:val="en-GB"/>
        </w:rPr>
        <w:t>six (6)</w:t>
      </w:r>
      <w:r w:rsidR="00E06519">
        <w:rPr>
          <w:sz w:val="22"/>
          <w:szCs w:val="18"/>
          <w:lang w:val="en-GB"/>
        </w:rPr>
        <w:t xml:space="preserve"> </w:t>
      </w:r>
      <w:r w:rsidRPr="003152A9">
        <w:rPr>
          <w:sz w:val="22"/>
          <w:szCs w:val="18"/>
          <w:lang w:val="en-GB"/>
        </w:rPr>
        <w:t>months.</w:t>
      </w:r>
    </w:p>
    <w:p w14:paraId="15A6E3AA" w14:textId="77777777" w:rsidR="009C3EC9" w:rsidRPr="009C3EC9" w:rsidRDefault="009C3EC9" w:rsidP="009C3EC9">
      <w:pPr>
        <w:ind w:left="709"/>
        <w:rPr>
          <w:sz w:val="22"/>
          <w:szCs w:val="18"/>
          <w:lang w:val="en-GB"/>
        </w:rPr>
      </w:pPr>
    </w:p>
    <w:p w14:paraId="3D57A2B3" w14:textId="77777777" w:rsidR="002139C6" w:rsidRPr="00DD2F41" w:rsidRDefault="000039AD">
      <w:pPr>
        <w:ind w:left="360"/>
        <w:jc w:val="center"/>
        <w:rPr>
          <w:rStyle w:val="Gl"/>
          <w:sz w:val="22"/>
          <w:szCs w:val="22"/>
          <w:lang w:val="en-GB"/>
        </w:rPr>
      </w:pPr>
      <w:r>
        <w:rPr>
          <w:b/>
          <w:noProof/>
          <w:snapToGrid/>
          <w:sz w:val="22"/>
          <w:szCs w:val="22"/>
          <w:lang w:val="en-GB" w:eastAsia="en-GB"/>
        </w:rPr>
        <w:pict w14:anchorId="2733B4FD">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Gl"/>
          <w:sz w:val="22"/>
          <w:szCs w:val="22"/>
          <w:lang w:val="en-GB"/>
        </w:rPr>
        <w:t>CONDITIONS</w:t>
      </w:r>
      <w:r w:rsidR="002139C6" w:rsidRPr="00DD2F41">
        <w:rPr>
          <w:rStyle w:val="Gl"/>
          <w:sz w:val="22"/>
          <w:szCs w:val="22"/>
          <w:lang w:val="en-GB"/>
        </w:rPr>
        <w:t xml:space="preserve"> OF PARTICIPATION</w:t>
      </w:r>
    </w:p>
    <w:p w14:paraId="0A530BCE" w14:textId="03C6EBAD" w:rsidR="009C3EC9" w:rsidRPr="009C3EC9" w:rsidRDefault="000252FF" w:rsidP="009C3EC9">
      <w:pPr>
        <w:pStyle w:val="PRAGHeading2"/>
        <w:tabs>
          <w:tab w:val="clear" w:pos="284"/>
          <w:tab w:val="num" w:pos="567"/>
        </w:tabs>
        <w:ind w:left="426" w:hanging="426"/>
        <w:rPr>
          <w:rStyle w:val="Gl"/>
          <w:sz w:val="22"/>
          <w:szCs w:val="22"/>
          <w:lang w:val="en-GB"/>
        </w:rPr>
      </w:pPr>
      <w:r w:rsidRPr="00F72244">
        <w:rPr>
          <w:rStyle w:val="Gl"/>
          <w:sz w:val="22"/>
          <w:szCs w:val="22"/>
          <w:lang w:val="en-GB"/>
        </w:rPr>
        <w:t>Legal basis, eligibility and rules of origin</w:t>
      </w:r>
    </w:p>
    <w:p w14:paraId="730C0550" w14:textId="77777777" w:rsidR="009C3EC9" w:rsidRPr="009C3EC9" w:rsidRDefault="009C3EC9" w:rsidP="009C3EC9">
      <w:pPr>
        <w:ind w:left="294"/>
        <w:jc w:val="both"/>
        <w:rPr>
          <w:sz w:val="22"/>
          <w:szCs w:val="18"/>
        </w:rPr>
      </w:pPr>
      <w:r w:rsidRPr="009C3EC9">
        <w:rPr>
          <w:sz w:val="22"/>
          <w:szCs w:val="18"/>
        </w:rPr>
        <w:t>The legal basis of this procedure is Regulation (EU) No</w:t>
      </w:r>
      <w:r w:rsidRPr="009C3EC9">
        <w:rPr>
          <w:rFonts w:ascii="Arial" w:hAnsi="Arial" w:cs="Arial"/>
          <w:sz w:val="22"/>
          <w:szCs w:val="18"/>
        </w:rPr>
        <w:t> </w:t>
      </w:r>
      <w:r w:rsidRPr="009C3EC9">
        <w:rPr>
          <w:sz w:val="22"/>
          <w:szCs w:val="18"/>
        </w:rPr>
        <w:t>236/2014 of the European Parliament and of the Council of 11 March 2014 laying down common rules and procedures for the implementation of the Union's instruments for financing external action and (INTERREG VI-A) IPA Bulgaria Türkiye Programme</w:t>
      </w:r>
    </w:p>
    <w:p w14:paraId="2F34BCFF" w14:textId="77777777" w:rsidR="009C3EC9" w:rsidRPr="009C3EC9" w:rsidRDefault="009C3EC9" w:rsidP="009C3EC9">
      <w:pPr>
        <w:ind w:left="294"/>
        <w:jc w:val="both"/>
        <w:rPr>
          <w:sz w:val="22"/>
          <w:szCs w:val="18"/>
        </w:rPr>
      </w:pPr>
      <w:r w:rsidRPr="009C3EC9">
        <w:rPr>
          <w:sz w:val="22"/>
          <w:szCs w:val="18"/>
        </w:rP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w:t>
      </w:r>
      <w:r w:rsidRPr="009C3EC9">
        <w:rPr>
          <w:rFonts w:ascii="Arial" w:hAnsi="Arial" w:cs="Arial"/>
          <w:sz w:val="22"/>
          <w:szCs w:val="18"/>
        </w:rPr>
        <w:t> </w:t>
      </w:r>
      <w:r w:rsidRPr="009C3EC9">
        <w:rPr>
          <w:sz w:val="22"/>
          <w:szCs w:val="18"/>
        </w:rPr>
        <w:t xml:space="preserve">236/2014 establishing common rules and procedures for the implementation of the Union's instruments for external action (CIR) for the applicable instrument under which the contract is financed. </w:t>
      </w:r>
    </w:p>
    <w:p w14:paraId="1543464D" w14:textId="77777777" w:rsidR="009C3EC9" w:rsidRPr="009C3EC9" w:rsidRDefault="009C3EC9" w:rsidP="009C3EC9">
      <w:pPr>
        <w:ind w:left="294"/>
        <w:rPr>
          <w:sz w:val="22"/>
          <w:szCs w:val="18"/>
        </w:rPr>
      </w:pPr>
      <w:r w:rsidRPr="009C3EC9">
        <w:rPr>
          <w:sz w:val="22"/>
          <w:szCs w:val="18"/>
        </w:rPr>
        <w:t>Participation is also open to international organisations.</w:t>
      </w:r>
    </w:p>
    <w:p w14:paraId="50ECAC46" w14:textId="77777777" w:rsidR="009C3EC9" w:rsidRPr="009C3EC9" w:rsidRDefault="009C3EC9" w:rsidP="009C3EC9">
      <w:pPr>
        <w:ind w:left="294"/>
        <w:jc w:val="both"/>
        <w:rPr>
          <w:rStyle w:val="normaltextrun"/>
          <w:sz w:val="22"/>
          <w:szCs w:val="18"/>
          <w:shd w:val="clear" w:color="auto" w:fill="FFFF00"/>
          <w:lang w:val="en-GB"/>
        </w:rPr>
      </w:pPr>
      <w:r w:rsidRPr="009C3EC9">
        <w:rPr>
          <w:rFonts w:cs="Arial"/>
          <w:sz w:val="22"/>
          <w:szCs w:val="18"/>
          <w:lang w:val="en-GB"/>
        </w:rPr>
        <w:t>Participation financed by the European Instrument for Democracy and Human Rights (EIDHR) and the Instrument contributing to Stability and Peace (IcSP)</w:t>
      </w:r>
      <w:r w:rsidRPr="009C3EC9">
        <w:rPr>
          <w:rStyle w:val="DipnotBavurusu"/>
          <w:sz w:val="22"/>
          <w:szCs w:val="18"/>
          <w:lang w:val="en-GB"/>
        </w:rPr>
        <w:footnoteReference w:id="1"/>
      </w:r>
      <w:r w:rsidRPr="009C3EC9">
        <w:rPr>
          <w:rFonts w:cs="Arial"/>
          <w:sz w:val="22"/>
          <w:szCs w:val="18"/>
          <w:lang w:val="en-GB"/>
        </w:rPr>
        <w:t xml:space="preserve"> is fully untied</w:t>
      </w:r>
      <w:r w:rsidRPr="009C3EC9">
        <w:rPr>
          <w:rStyle w:val="DipnotBavurusu"/>
          <w:sz w:val="22"/>
          <w:szCs w:val="18"/>
        </w:rPr>
        <w:footnoteReference w:id="2"/>
      </w:r>
      <w:r w:rsidRPr="009C3EC9">
        <w:rPr>
          <w:rFonts w:cs="Arial"/>
          <w:sz w:val="22"/>
          <w:szCs w:val="18"/>
          <w:lang w:val="en-GB"/>
        </w:rPr>
        <w:t xml:space="preserve">. </w:t>
      </w:r>
      <w:r w:rsidRPr="009C3EC9">
        <w:rPr>
          <w:rStyle w:val="normaltextrun"/>
          <w:sz w:val="22"/>
          <w:szCs w:val="18"/>
          <w:shd w:val="clear" w:color="auto" w:fill="FFFF00"/>
          <w:lang w:val="en-GB"/>
        </w:rPr>
        <w:t xml:space="preserve"> </w:t>
      </w:r>
    </w:p>
    <w:p w14:paraId="2299CB07" w14:textId="77777777" w:rsidR="009C3EC9" w:rsidRPr="009C3EC9" w:rsidRDefault="009C3EC9" w:rsidP="009C3EC9">
      <w:pPr>
        <w:ind w:left="294"/>
        <w:rPr>
          <w:rStyle w:val="normaltextrun"/>
          <w:sz w:val="22"/>
          <w:szCs w:val="18"/>
        </w:rPr>
      </w:pPr>
      <w:r w:rsidRPr="009C3EC9">
        <w:rPr>
          <w:sz w:val="22"/>
          <w:szCs w:val="18"/>
        </w:rPr>
        <w:t>All supplies under this contract must originate in one or more of these countries.</w:t>
      </w:r>
    </w:p>
    <w:p w14:paraId="010E9DF8" w14:textId="77777777" w:rsidR="009C3EC9" w:rsidRPr="009C3EC9" w:rsidRDefault="009C3EC9" w:rsidP="009C3EC9">
      <w:pPr>
        <w:pStyle w:val="paragraph"/>
        <w:spacing w:before="0" w:beforeAutospacing="0" w:after="0" w:afterAutospacing="0"/>
        <w:ind w:left="720" w:right="270"/>
        <w:jc w:val="both"/>
        <w:textAlignment w:val="baseline"/>
        <w:rPr>
          <w:rStyle w:val="normaltextrun"/>
          <w:sz w:val="22"/>
          <w:szCs w:val="20"/>
          <w:shd w:val="clear" w:color="auto" w:fill="C0C0C0"/>
          <w:lang w:val="en-GB"/>
        </w:rPr>
      </w:pPr>
    </w:p>
    <w:p w14:paraId="28CEDF14" w14:textId="77777777" w:rsidR="009C3EC9" w:rsidRPr="009C3EC9" w:rsidRDefault="009C3EC9" w:rsidP="009C3EC9">
      <w:pPr>
        <w:pStyle w:val="paragraph"/>
        <w:spacing w:before="0" w:beforeAutospacing="0" w:after="0" w:afterAutospacing="0"/>
        <w:ind w:left="294" w:right="270"/>
        <w:jc w:val="both"/>
        <w:textAlignment w:val="baseline"/>
        <w:rPr>
          <w:rStyle w:val="eop"/>
          <w:sz w:val="22"/>
          <w:szCs w:val="20"/>
          <w:lang w:val="en-US"/>
        </w:rPr>
      </w:pPr>
      <w:r w:rsidRPr="009C3EC9">
        <w:rPr>
          <w:rStyle w:val="eop"/>
          <w:sz w:val="22"/>
          <w:szCs w:val="20"/>
          <w:lang w:val="en-US"/>
        </w:rPr>
        <w:t>All supplies under this contract may originate from any country when the amount of the supplies to be purchased is below EUR 100.000.</w:t>
      </w:r>
    </w:p>
    <w:p w14:paraId="2350CDA6" w14:textId="77777777" w:rsidR="009C3EC9" w:rsidRPr="009C3EC9" w:rsidRDefault="009C3EC9" w:rsidP="009C3EC9">
      <w:pPr>
        <w:pStyle w:val="paragraph"/>
        <w:spacing w:before="0" w:beforeAutospacing="0" w:after="0" w:afterAutospacing="0"/>
        <w:ind w:left="720" w:right="270"/>
        <w:jc w:val="both"/>
        <w:textAlignment w:val="baseline"/>
        <w:rPr>
          <w:rStyle w:val="eop"/>
          <w:sz w:val="22"/>
          <w:szCs w:val="20"/>
          <w:lang w:val="en-US"/>
        </w:rPr>
      </w:pPr>
    </w:p>
    <w:p w14:paraId="6DEE0DF0" w14:textId="77777777" w:rsidR="009C3EC9" w:rsidRPr="009C3EC9" w:rsidRDefault="009C3EC9" w:rsidP="009C3EC9">
      <w:pPr>
        <w:pStyle w:val="paragraph"/>
        <w:spacing w:before="0" w:beforeAutospacing="0" w:after="0" w:afterAutospacing="0"/>
        <w:ind w:left="294"/>
        <w:jc w:val="both"/>
        <w:textAlignment w:val="baseline"/>
        <w:rPr>
          <w:rFonts w:cs="Arial"/>
          <w:sz w:val="22"/>
          <w:szCs w:val="20"/>
          <w:lang w:eastAsia="en-US"/>
        </w:rPr>
      </w:pPr>
      <w:r w:rsidRPr="009C3EC9">
        <w:rPr>
          <w:rFonts w:cs="Arial"/>
          <w:sz w:val="22"/>
          <w:szCs w:val="20"/>
          <w:lang w:eastAsia="en-US"/>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p>
    <w:p w14:paraId="6099B452" w14:textId="77777777" w:rsidR="009C3EC9" w:rsidRPr="009C3EC9" w:rsidRDefault="009C3EC9" w:rsidP="009C3EC9">
      <w:pPr>
        <w:pStyle w:val="paragraph"/>
        <w:spacing w:before="0" w:beforeAutospacing="0" w:after="0" w:afterAutospacing="0"/>
        <w:ind w:left="426"/>
        <w:jc w:val="both"/>
        <w:textAlignment w:val="baseline"/>
        <w:rPr>
          <w:rFonts w:cs="Arial"/>
          <w:sz w:val="22"/>
          <w:szCs w:val="20"/>
          <w:lang w:eastAsia="en-US"/>
        </w:rPr>
      </w:pPr>
      <w:r w:rsidRPr="009C3EC9">
        <w:rPr>
          <w:rFonts w:cs="Arial"/>
          <w:sz w:val="22"/>
          <w:szCs w:val="20"/>
          <w:lang w:eastAsia="en-US"/>
        </w:rPr>
        <w:t> </w:t>
      </w:r>
    </w:p>
    <w:p w14:paraId="03A7A740" w14:textId="77777777" w:rsidR="009C3EC9" w:rsidRPr="009C3EC9" w:rsidRDefault="009C3EC9" w:rsidP="009C3EC9">
      <w:pPr>
        <w:pStyle w:val="paragraph"/>
        <w:spacing w:before="0" w:beforeAutospacing="0" w:after="0" w:afterAutospacing="0"/>
        <w:ind w:left="426"/>
        <w:jc w:val="both"/>
        <w:textAlignment w:val="baseline"/>
        <w:rPr>
          <w:rFonts w:cs="Arial"/>
          <w:sz w:val="22"/>
          <w:szCs w:val="20"/>
          <w:lang w:eastAsia="en-US"/>
        </w:rPr>
      </w:pPr>
      <w:r w:rsidRPr="009C3EC9">
        <w:rPr>
          <w:rFonts w:cs="Arial"/>
          <w:sz w:val="22"/>
          <w:szCs w:val="20"/>
          <w:lang w:eastAsia="en-US"/>
        </w:rPr>
        <w:t>* Agreement on the withdrawal of the United Kingdom of Great Britain and Northern Ireland from the European</w:t>
      </w:r>
      <w:r w:rsidRPr="009C3EC9">
        <w:rPr>
          <w:rFonts w:cs="Arial"/>
          <w:sz w:val="22"/>
          <w:szCs w:val="22"/>
          <w:lang w:eastAsia="en-US"/>
        </w:rPr>
        <w:t xml:space="preserve"> </w:t>
      </w:r>
      <w:r w:rsidRPr="009C3EC9">
        <w:rPr>
          <w:rFonts w:cs="Arial"/>
          <w:sz w:val="22"/>
          <w:szCs w:val="20"/>
          <w:lang w:eastAsia="en-US"/>
        </w:rPr>
        <w:t>Union and the European Atomic Energy Community. </w:t>
      </w:r>
    </w:p>
    <w:p w14:paraId="51C80695" w14:textId="77777777" w:rsidR="009C3EC9" w:rsidRPr="009C3EC9" w:rsidRDefault="009C3EC9" w:rsidP="009C3EC9">
      <w:pPr>
        <w:pStyle w:val="paragraph"/>
        <w:spacing w:before="0" w:beforeAutospacing="0" w:after="0" w:afterAutospacing="0"/>
        <w:ind w:left="426"/>
        <w:jc w:val="both"/>
        <w:textAlignment w:val="baseline"/>
        <w:rPr>
          <w:rFonts w:cs="Arial"/>
          <w:sz w:val="22"/>
          <w:szCs w:val="20"/>
          <w:lang w:eastAsia="en-US"/>
        </w:rPr>
      </w:pPr>
      <w:r w:rsidRPr="009C3EC9">
        <w:rPr>
          <w:rFonts w:cs="Arial"/>
          <w:sz w:val="22"/>
          <w:szCs w:val="20"/>
          <w:lang w:eastAsia="en-US"/>
        </w:rPr>
        <w:t>** Regulation (EU) No 236/2014 of the European Parliament and of the Council of 11 March 2014 laying down common rules and procedures for the implementation of the Union's instruments for financing external action. </w:t>
      </w:r>
    </w:p>
    <w:p w14:paraId="01B17526" w14:textId="77777777" w:rsidR="009C3EC9" w:rsidRPr="009C3EC9" w:rsidRDefault="009C3EC9" w:rsidP="009C3EC9">
      <w:pPr>
        <w:pStyle w:val="paragraph"/>
        <w:spacing w:before="0" w:beforeAutospacing="0" w:after="0" w:afterAutospacing="0"/>
        <w:ind w:left="426"/>
        <w:jc w:val="both"/>
        <w:textAlignment w:val="baseline"/>
        <w:rPr>
          <w:rFonts w:cs="Arial"/>
          <w:sz w:val="22"/>
          <w:szCs w:val="20"/>
          <w:lang w:eastAsia="en-US"/>
        </w:rPr>
      </w:pPr>
      <w:r w:rsidRPr="009C3EC9">
        <w:rPr>
          <w:rFonts w:cs="Arial"/>
          <w:sz w:val="22"/>
          <w:szCs w:val="20"/>
          <w:lang w:eastAsia="en-US"/>
        </w:rPr>
        <w:lastRenderedPageBreak/>
        <w:t>*** Annex IV to the ACP-EU Partnership Agreement, as revised by Decision 1/2014 of the ACP-EU Council of Ministers (OJ L196/40, 3.7.2014). </w:t>
      </w:r>
    </w:p>
    <w:p w14:paraId="6D71B0A9" w14:textId="014C016D" w:rsidR="00E267BD" w:rsidRPr="009C3EC9" w:rsidRDefault="009C3EC9" w:rsidP="009C3EC9">
      <w:pPr>
        <w:pStyle w:val="paragraph"/>
        <w:spacing w:before="0" w:beforeAutospacing="0" w:after="0" w:afterAutospacing="0"/>
        <w:ind w:left="426"/>
        <w:jc w:val="both"/>
        <w:textAlignment w:val="baseline"/>
        <w:rPr>
          <w:rFonts w:cs="Arial"/>
          <w:sz w:val="22"/>
          <w:szCs w:val="20"/>
          <w:lang w:eastAsia="en-US"/>
        </w:rPr>
      </w:pPr>
      <w:r w:rsidRPr="009C3EC9">
        <w:rPr>
          <w:rFonts w:cs="Arial"/>
          <w:sz w:val="22"/>
          <w:szCs w:val="20"/>
          <w:lang w:eastAsia="en-US"/>
        </w:rPr>
        <w:t>**** Including the Overseas Countries and Territories having special relations with the United Kingdom, as laid down in Part Four and Annex II of the TFEU.</w:t>
      </w:r>
      <w:bookmarkStart w:id="0" w:name="_DV_M201"/>
      <w:bookmarkEnd w:id="0"/>
    </w:p>
    <w:p w14:paraId="3D9322A1" w14:textId="77777777" w:rsidR="002139C6" w:rsidRPr="00B24E1F" w:rsidRDefault="00B24E1F" w:rsidP="0076200F">
      <w:pPr>
        <w:pStyle w:val="PRAGHeading2"/>
        <w:keepNext/>
        <w:keepLines/>
        <w:jc w:val="both"/>
        <w:rPr>
          <w:rStyle w:val="Gl"/>
          <w:sz w:val="22"/>
          <w:szCs w:val="22"/>
          <w:lang w:val="en-GB"/>
        </w:rPr>
      </w:pPr>
      <w:r w:rsidRPr="00B24E1F">
        <w:rPr>
          <w:rStyle w:val="Gl"/>
          <w:sz w:val="22"/>
          <w:szCs w:val="22"/>
          <w:lang w:val="en-GB"/>
        </w:rPr>
        <w:t>Subcontracting</w:t>
      </w:r>
    </w:p>
    <w:p w14:paraId="50A44F3B" w14:textId="50E6E37F" w:rsidR="00B24E1F" w:rsidRDefault="00B24E1F" w:rsidP="0076200F">
      <w:pPr>
        <w:pStyle w:val="PRAGHeading2"/>
        <w:keepNext/>
        <w:keepLines/>
        <w:numPr>
          <w:ilvl w:val="0"/>
          <w:numId w:val="0"/>
        </w:numPr>
        <w:ind w:left="720"/>
        <w:jc w:val="both"/>
        <w:rPr>
          <w:sz w:val="22"/>
          <w:szCs w:val="22"/>
          <w:lang w:val="en-GB"/>
        </w:rPr>
      </w:pPr>
      <w:r w:rsidRPr="00B24E1F">
        <w:rPr>
          <w:rStyle w:val="Gl"/>
          <w:b w:val="0"/>
          <w:sz w:val="22"/>
          <w:szCs w:val="22"/>
          <w:lang w:val="en-GB"/>
        </w:rPr>
        <w:t>Subcontracting is allowed.</w:t>
      </w:r>
    </w:p>
    <w:p w14:paraId="4A8074FB" w14:textId="77777777" w:rsidR="00B24E1F" w:rsidRDefault="00BD63A4" w:rsidP="0076200F">
      <w:pPr>
        <w:pStyle w:val="PRAGHeading2"/>
        <w:keepNext/>
        <w:keepLines/>
        <w:numPr>
          <w:ilvl w:val="0"/>
          <w:numId w:val="0"/>
        </w:numPr>
        <w:ind w:left="720"/>
        <w:jc w:val="both"/>
        <w:rPr>
          <w:rStyle w:val="Gl"/>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Gl"/>
          <w:sz w:val="22"/>
          <w:szCs w:val="22"/>
          <w:lang w:val="en-GB"/>
        </w:rPr>
      </w:pPr>
      <w:r w:rsidRPr="00B24E1F">
        <w:rPr>
          <w:rStyle w:val="Gl"/>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DipnotBavurusu"/>
          <w:sz w:val="22"/>
          <w:szCs w:val="22"/>
          <w:lang w:val="en-GB"/>
        </w:rPr>
        <w:footnoteReference w:id="3"/>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39AD" w:rsidP="0076200F">
      <w:pPr>
        <w:keepNext/>
        <w:keepLines/>
        <w:jc w:val="both"/>
        <w:rPr>
          <w:sz w:val="22"/>
          <w:szCs w:val="22"/>
          <w:lang w:val="en-GB"/>
        </w:rPr>
      </w:pPr>
      <w:r>
        <w:rPr>
          <w:snapToGrid/>
          <w:sz w:val="22"/>
          <w:szCs w:val="22"/>
          <w:lang w:val="en-GB"/>
        </w:rPr>
        <w:pict w14:anchorId="1EEDCDE8">
          <v:line id="_x0000_s2051" alt="" style="position:absolute;left:0;text-align:left;z-index:1;mso-wrap-edited:f;mso-width-percent:0;mso-height-percent:0;mso-width-percent:0;mso-height-percent:0"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Gl"/>
          <w:sz w:val="22"/>
          <w:szCs w:val="22"/>
          <w:lang w:val="en-GB"/>
        </w:rPr>
      </w:pPr>
      <w:r w:rsidRPr="00DD2F41">
        <w:rPr>
          <w:rStyle w:val="Gl"/>
          <w:sz w:val="22"/>
          <w:szCs w:val="22"/>
          <w:lang w:val="en-GB"/>
        </w:rPr>
        <w:t>SELECTION AND AWARD CRITERIA</w:t>
      </w:r>
    </w:p>
    <w:p w14:paraId="2051F8E0" w14:textId="77777777" w:rsidR="00E17B77" w:rsidRPr="00DD2F41" w:rsidRDefault="002139C6" w:rsidP="0076200F">
      <w:pPr>
        <w:pStyle w:val="PRAGHeading2"/>
        <w:jc w:val="both"/>
        <w:rPr>
          <w:rStyle w:val="Gl"/>
          <w:sz w:val="22"/>
          <w:szCs w:val="22"/>
          <w:lang w:val="en-GB"/>
        </w:rPr>
      </w:pPr>
      <w:r w:rsidRPr="00DD2F41">
        <w:rPr>
          <w:rStyle w:val="Gl"/>
          <w:sz w:val="22"/>
          <w:szCs w:val="22"/>
          <w:lang w:val="en-GB"/>
        </w:rPr>
        <w:t>Selection criteria</w:t>
      </w:r>
    </w:p>
    <w:p w14:paraId="03C565EC" w14:textId="77777777" w:rsidR="002B0469" w:rsidRPr="00F461BC" w:rsidRDefault="002B0469" w:rsidP="0076200F">
      <w:pPr>
        <w:pStyle w:val="Balk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w:t>
      </w:r>
      <w:r w:rsidRPr="00F461BC">
        <w:t xml:space="preserve">criteria. </w:t>
      </w:r>
      <w:r w:rsidRPr="00F461BC">
        <w:rPr>
          <w:lang w:val="en-GB"/>
        </w:rPr>
        <w:t>If a tender is submitted by a consortium, unless specified, the selection criteria will be applied to the consortium as a whole.</w:t>
      </w:r>
    </w:p>
    <w:p w14:paraId="46E3B938" w14:textId="77777777" w:rsidR="002B0469" w:rsidRPr="00F461BC" w:rsidRDefault="002B0469" w:rsidP="0076200F">
      <w:pPr>
        <w:ind w:left="720"/>
        <w:jc w:val="both"/>
        <w:rPr>
          <w:sz w:val="22"/>
          <w:szCs w:val="22"/>
          <w:lang w:val="en-GB"/>
        </w:rPr>
      </w:pPr>
      <w:r w:rsidRPr="00F461BC">
        <w:rPr>
          <w:sz w:val="22"/>
          <w:szCs w:val="22"/>
          <w:lang w:val="en-GB"/>
        </w:rPr>
        <w:lastRenderedPageBreak/>
        <w:t>The selection criteria for each tenderer are as follows:</w:t>
      </w:r>
    </w:p>
    <w:p w14:paraId="0F0595AF" w14:textId="77777777" w:rsidR="009C3EC9" w:rsidRPr="00F461BC" w:rsidRDefault="009C3EC9" w:rsidP="009C3EC9">
      <w:pPr>
        <w:ind w:left="720"/>
        <w:jc w:val="both"/>
        <w:rPr>
          <w:b/>
          <w:i/>
          <w:sz w:val="22"/>
          <w:szCs w:val="22"/>
          <w:u w:val="single"/>
          <w:lang w:val="en-GB"/>
        </w:rPr>
      </w:pPr>
      <w:r w:rsidRPr="00F461BC">
        <w:rPr>
          <w:b/>
          <w:i/>
          <w:sz w:val="22"/>
          <w:szCs w:val="22"/>
          <w:lang w:val="en-GB"/>
        </w:rPr>
        <w:t>14.a</w:t>
      </w:r>
      <w:r w:rsidRPr="00F461BC">
        <w:rPr>
          <w:b/>
          <w:i/>
          <w:sz w:val="22"/>
          <w:szCs w:val="22"/>
          <w:lang w:val="en-GB"/>
        </w:rPr>
        <w:tab/>
      </w:r>
      <w:r w:rsidRPr="00F461BC">
        <w:rPr>
          <w:b/>
          <w:i/>
          <w:sz w:val="22"/>
          <w:szCs w:val="22"/>
          <w:u w:val="single"/>
          <w:lang w:val="en-GB"/>
        </w:rPr>
        <w:t>Economic and financial capacity of candidate:</w:t>
      </w:r>
    </w:p>
    <w:p w14:paraId="644C1684" w14:textId="16FB484E" w:rsidR="009C3EC9" w:rsidRPr="00F461BC" w:rsidRDefault="009C3EC9" w:rsidP="009C3EC9">
      <w:pPr>
        <w:ind w:left="1134" w:hanging="284"/>
        <w:jc w:val="both"/>
        <w:rPr>
          <w:sz w:val="22"/>
          <w:szCs w:val="22"/>
          <w:lang w:val="en-GB"/>
        </w:rPr>
      </w:pPr>
      <w:r w:rsidRPr="00F461BC">
        <w:rPr>
          <w:sz w:val="22"/>
          <w:szCs w:val="22"/>
          <w:lang w:val="en-GB"/>
        </w:rPr>
        <w:t xml:space="preserve">-  </w:t>
      </w:r>
      <w:r w:rsidR="002119ED" w:rsidRPr="00F461BC">
        <w:rPr>
          <w:sz w:val="22"/>
          <w:szCs w:val="22"/>
          <w:lang w:val="en-GB"/>
        </w:rPr>
        <w:t xml:space="preserve">the average annual turnover of the tenderer in the </w:t>
      </w:r>
      <w:r w:rsidR="002119ED" w:rsidRPr="00F461BC">
        <w:rPr>
          <w:b/>
          <w:bCs/>
          <w:sz w:val="22"/>
          <w:szCs w:val="22"/>
          <w:lang w:val="en-GB"/>
        </w:rPr>
        <w:t>past 3 years must be 50% amount</w:t>
      </w:r>
      <w:r w:rsidR="002119ED" w:rsidRPr="00F461BC">
        <w:rPr>
          <w:sz w:val="22"/>
          <w:szCs w:val="22"/>
          <w:lang w:val="en-GB"/>
        </w:rPr>
        <w:t xml:space="preserve"> of the submitted offer (in EUR).</w:t>
      </w:r>
    </w:p>
    <w:p w14:paraId="5608C2C8" w14:textId="77777777" w:rsidR="009C3EC9" w:rsidRPr="00F461BC" w:rsidRDefault="009C3EC9" w:rsidP="009C3EC9">
      <w:pPr>
        <w:ind w:left="1440" w:hanging="720"/>
        <w:jc w:val="both"/>
        <w:rPr>
          <w:b/>
          <w:i/>
          <w:sz w:val="22"/>
          <w:szCs w:val="22"/>
          <w:lang w:val="en-GB"/>
        </w:rPr>
      </w:pPr>
      <w:r w:rsidRPr="00F461BC">
        <w:rPr>
          <w:b/>
          <w:i/>
          <w:sz w:val="22"/>
          <w:szCs w:val="22"/>
          <w:lang w:val="en-GB"/>
        </w:rPr>
        <w:t>14.b</w:t>
      </w:r>
      <w:r w:rsidRPr="00F461BC">
        <w:rPr>
          <w:b/>
          <w:i/>
          <w:sz w:val="22"/>
          <w:szCs w:val="22"/>
          <w:lang w:val="en-GB"/>
        </w:rPr>
        <w:tab/>
      </w:r>
      <w:r w:rsidRPr="00F461BC">
        <w:rPr>
          <w:b/>
          <w:i/>
          <w:sz w:val="22"/>
          <w:szCs w:val="22"/>
          <w:u w:val="single"/>
          <w:lang w:val="en-GB"/>
        </w:rPr>
        <w:t>Technical and professional capacity of candidate:</w:t>
      </w:r>
    </w:p>
    <w:p w14:paraId="2F008EDB" w14:textId="7B818705" w:rsidR="00F461BC" w:rsidRPr="00F461BC" w:rsidRDefault="009C3EC9" w:rsidP="00F461BC">
      <w:pPr>
        <w:ind w:left="1134" w:hanging="284"/>
        <w:jc w:val="both"/>
        <w:rPr>
          <w:sz w:val="22"/>
          <w:szCs w:val="22"/>
          <w:lang w:val="en-GB"/>
        </w:rPr>
      </w:pPr>
      <w:r w:rsidRPr="00F461BC">
        <w:rPr>
          <w:b/>
          <w:sz w:val="22"/>
          <w:szCs w:val="22"/>
          <w:lang w:val="en-GB"/>
        </w:rPr>
        <w:t>-</w:t>
      </w:r>
      <w:r w:rsidRPr="00F461BC">
        <w:rPr>
          <w:b/>
          <w:sz w:val="22"/>
          <w:szCs w:val="22"/>
          <w:lang w:val="en-GB"/>
        </w:rPr>
        <w:tab/>
      </w:r>
      <w:r w:rsidR="002B0236" w:rsidRPr="00F461BC">
        <w:rPr>
          <w:sz w:val="22"/>
          <w:szCs w:val="22"/>
          <w:lang w:val="en-GB"/>
        </w:rPr>
        <w:t>it</w:t>
      </w:r>
      <w:r w:rsidR="00F461BC" w:rsidRPr="00F461BC">
        <w:rPr>
          <w:sz w:val="22"/>
          <w:szCs w:val="22"/>
          <w:lang w:val="en-GB"/>
        </w:rPr>
        <w:t xml:space="preserve"> must have completed at </w:t>
      </w:r>
      <w:r w:rsidR="00F461BC" w:rsidRPr="00F461BC">
        <w:rPr>
          <w:b/>
          <w:bCs/>
          <w:sz w:val="22"/>
          <w:szCs w:val="22"/>
          <w:lang w:val="en-GB"/>
        </w:rPr>
        <w:t>least 1 (one) project</w:t>
      </w:r>
      <w:r w:rsidR="00F461BC" w:rsidRPr="00F461BC">
        <w:rPr>
          <w:sz w:val="22"/>
          <w:szCs w:val="22"/>
          <w:lang w:val="en-GB"/>
        </w:rPr>
        <w:t xml:space="preserve"> of the similar nature/complexity as the works concerned by the tender and implemented during the following period: </w:t>
      </w:r>
      <w:r w:rsidR="00F461BC" w:rsidRPr="00076766">
        <w:rPr>
          <w:b/>
          <w:bCs/>
          <w:sz w:val="22"/>
          <w:szCs w:val="22"/>
          <w:lang w:val="en-GB"/>
        </w:rPr>
        <w:t>July 2021- July 2026</w:t>
      </w:r>
      <w:r w:rsidR="00F461BC" w:rsidRPr="00F461BC">
        <w:rPr>
          <w:sz w:val="22"/>
          <w:szCs w:val="22"/>
          <w:lang w:val="en-GB"/>
        </w:rPr>
        <w:t>. The contracting authority reserves the right to ask for copies of invoices or certificates of final acceptance of the projects concerned.</w:t>
      </w:r>
    </w:p>
    <w:p w14:paraId="28DDD631" w14:textId="77777777" w:rsidR="00F461BC" w:rsidRPr="00F461BC" w:rsidRDefault="00F461BC" w:rsidP="00F461BC">
      <w:pPr>
        <w:ind w:left="1134"/>
        <w:jc w:val="both"/>
        <w:rPr>
          <w:sz w:val="22"/>
          <w:szCs w:val="22"/>
          <w:lang w:val="en-GB"/>
        </w:rPr>
      </w:pPr>
      <w:r w:rsidRPr="00F461BC">
        <w:rPr>
          <w:sz w:val="22"/>
          <w:szCs w:val="22"/>
          <w:lang w:val="en-GB"/>
        </w:rPr>
        <w:t xml:space="preserve">The tenderer must be legally authorised to perform construction works in accordance with the national legislation of the country in which it is established. </w:t>
      </w:r>
    </w:p>
    <w:p w14:paraId="18BC31C4" w14:textId="48E2337B" w:rsidR="00833DA6" w:rsidRPr="00F461BC" w:rsidRDefault="00833DA6" w:rsidP="00F461BC">
      <w:pPr>
        <w:ind w:left="1134" w:hanging="284"/>
        <w:jc w:val="both"/>
        <w:rPr>
          <w:sz w:val="22"/>
          <w:szCs w:val="22"/>
          <w:u w:val="single"/>
          <w:lang w:val="en-GB"/>
        </w:rPr>
      </w:pPr>
      <w:r w:rsidRPr="00F461BC">
        <w:rPr>
          <w:sz w:val="22"/>
          <w:szCs w:val="22"/>
          <w:u w:val="single"/>
          <w:lang w:val="en-GB"/>
        </w:rPr>
        <w:t>Capacity-providing entities:</w:t>
      </w:r>
    </w:p>
    <w:p w14:paraId="06CDF44A" w14:textId="05EBE995" w:rsidR="00833DA6" w:rsidRPr="00833DA6" w:rsidRDefault="00833DA6" w:rsidP="00B34AB3">
      <w:pPr>
        <w:ind w:left="851"/>
        <w:jc w:val="both"/>
        <w:rPr>
          <w:sz w:val="22"/>
          <w:lang w:val="en-GB"/>
        </w:rPr>
      </w:pPr>
      <w:r w:rsidRPr="00F461BC">
        <w:rPr>
          <w:sz w:val="22"/>
          <w:szCs w:val="22"/>
          <w:lang w:val="en-GB"/>
        </w:rPr>
        <w:t>An economic operator may, where appropriate and for a particular contract, rely on the capacit</w:t>
      </w:r>
      <w:r w:rsidR="00F02730" w:rsidRPr="00F461BC">
        <w:rPr>
          <w:sz w:val="22"/>
          <w:szCs w:val="22"/>
          <w:lang w:val="en-GB"/>
        </w:rPr>
        <w:t>ies</w:t>
      </w:r>
      <w:r w:rsidRPr="00F461BC">
        <w:rPr>
          <w:sz w:val="22"/>
          <w:szCs w:val="22"/>
          <w:lang w:val="en-GB"/>
        </w:rPr>
        <w:t xml:space="preserve"> of other entities, regardless of the legal nature of the links which it has with them. If the tenderer relies on other entities, it must </w:t>
      </w:r>
      <w:r w:rsidR="00F02730" w:rsidRPr="00F461BC">
        <w:rPr>
          <w:sz w:val="22"/>
          <w:szCs w:val="22"/>
          <w:lang w:val="en-GB"/>
        </w:rPr>
        <w:t xml:space="preserve">in that case </w:t>
      </w:r>
      <w:r w:rsidRPr="00F461BC">
        <w:rPr>
          <w:sz w:val="22"/>
          <w:szCs w:val="22"/>
          <w:lang w:val="en-GB"/>
        </w:rPr>
        <w:t>prove to the contracting</w:t>
      </w:r>
      <w:r w:rsidRPr="00833DA6">
        <w:rPr>
          <w:sz w:val="22"/>
          <w:lang w:val="en-GB"/>
        </w:rPr>
        <w:t xml:space="preserve">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3EEE483A" w14:textId="252B4922" w:rsidR="00833DA6" w:rsidRPr="00A90E38" w:rsidRDefault="008A0A49" w:rsidP="00A90E38">
      <w:pPr>
        <w:widowControl/>
        <w:snapToGrid w:val="0"/>
        <w:spacing w:after="0"/>
        <w:ind w:left="644" w:right="4"/>
        <w:jc w:val="both"/>
        <w:rPr>
          <w:sz w:val="22"/>
          <w:szCs w:val="22"/>
          <w:lang w:val="en-GB"/>
        </w:rPr>
      </w:pPr>
      <w:r w:rsidRPr="00A90E38">
        <w:rPr>
          <w:sz w:val="22"/>
          <w:szCs w:val="22"/>
          <w:lang w:val="en-GB"/>
        </w:rPr>
        <w:t>Financial data to be provided by the tenderer in relation to the selection criteria must be expressed in EUR</w:t>
      </w:r>
      <w:r w:rsidR="00A90E38" w:rsidRPr="00A90E38">
        <w:rPr>
          <w:sz w:val="22"/>
          <w:szCs w:val="22"/>
          <w:lang w:val="en-GB"/>
        </w:rPr>
        <w:t>.</w:t>
      </w:r>
      <w:r w:rsidRPr="00A90E38">
        <w:rPr>
          <w:sz w:val="22"/>
          <w:szCs w:val="22"/>
          <w:lang w:val="en-GB"/>
        </w:rPr>
        <w:t>If applicable, where a candidate refers to amounts originally expressed in a different currency, the conversion to EUR</w:t>
      </w:r>
      <w:r w:rsidR="00A90E38" w:rsidRPr="00A90E38">
        <w:rPr>
          <w:sz w:val="22"/>
          <w:szCs w:val="22"/>
          <w:lang w:val="en-GB"/>
        </w:rPr>
        <w:t xml:space="preserve"> </w:t>
      </w:r>
      <w:r w:rsidRPr="00A90E38">
        <w:rPr>
          <w:sz w:val="22"/>
          <w:szCs w:val="22"/>
          <w:lang w:val="en-GB"/>
        </w:rPr>
        <w:t xml:space="preserve">shall be made in accordance with the InforEuro exchange rate of </w:t>
      </w:r>
      <w:r w:rsidR="00A90E38" w:rsidRPr="00A90E38">
        <w:rPr>
          <w:sz w:val="22"/>
          <w:szCs w:val="22"/>
          <w:lang w:val="en-GB"/>
        </w:rPr>
        <w:t>March 2026</w:t>
      </w:r>
      <w:r w:rsidRPr="00A90E38">
        <w:rPr>
          <w:b/>
          <w:sz w:val="22"/>
          <w:szCs w:val="22"/>
          <w:lang w:val="en-GB"/>
        </w:rPr>
        <w:t xml:space="preserve"> </w:t>
      </w:r>
      <w:r w:rsidRPr="00A90E38">
        <w:rPr>
          <w:sz w:val="22"/>
          <w:szCs w:val="22"/>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8" w:history="1">
        <w:r w:rsidRPr="00A90E38">
          <w:rPr>
            <w:rStyle w:val="Kpr"/>
            <w:sz w:val="22"/>
            <w:szCs w:val="22"/>
            <w:lang w:val="en-GB"/>
          </w:rPr>
          <w:t>http://ec.europa.eu/budget/graphs/inforeuro.html</w:t>
        </w:r>
      </w:hyperlink>
      <w:r w:rsidRPr="00A90E38">
        <w:rPr>
          <w:sz w:val="22"/>
          <w:szCs w:val="22"/>
          <w:lang w:val="en-GB"/>
        </w:rPr>
        <w:t>.</w:t>
      </w:r>
    </w:p>
    <w:p w14:paraId="5655B05C"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39AD" w:rsidP="0076200F">
      <w:pPr>
        <w:jc w:val="both"/>
        <w:rPr>
          <w:sz w:val="22"/>
          <w:szCs w:val="22"/>
          <w:lang w:val="en-GB"/>
        </w:rPr>
      </w:pPr>
      <w:r>
        <w:rPr>
          <w:snapToGrid/>
          <w:sz w:val="22"/>
          <w:szCs w:val="22"/>
          <w:lang w:val="en-GB"/>
        </w:rPr>
        <w:pict w14:anchorId="72E87B89">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Gl"/>
          <w:sz w:val="22"/>
          <w:szCs w:val="22"/>
          <w:lang w:val="en-GB"/>
        </w:rPr>
      </w:pPr>
      <w:r w:rsidRPr="00DD2F41">
        <w:rPr>
          <w:rStyle w:val="Gl"/>
          <w:sz w:val="22"/>
          <w:szCs w:val="22"/>
          <w:lang w:val="en-GB"/>
        </w:rPr>
        <w:t>TENDERING</w:t>
      </w:r>
    </w:p>
    <w:p w14:paraId="5FDECFF7" w14:textId="77777777" w:rsidR="007E0D76" w:rsidRDefault="007E0D76" w:rsidP="0076200F">
      <w:pPr>
        <w:pStyle w:val="PRAGHeading2"/>
        <w:jc w:val="both"/>
        <w:rPr>
          <w:rStyle w:val="Gl"/>
          <w:sz w:val="22"/>
          <w:szCs w:val="22"/>
          <w:lang w:val="en-GB"/>
        </w:rPr>
      </w:pPr>
      <w:r>
        <w:rPr>
          <w:rStyle w:val="Gl"/>
          <w:sz w:val="22"/>
          <w:szCs w:val="22"/>
          <w:lang w:val="en-GB"/>
        </w:rPr>
        <w:lastRenderedPageBreak/>
        <w:t xml:space="preserve">Ethics clauses </w:t>
      </w:r>
    </w:p>
    <w:p w14:paraId="01DD2B9F" w14:textId="77777777" w:rsidR="007E0D76" w:rsidRPr="00F461BC" w:rsidRDefault="007E0D76" w:rsidP="0076200F">
      <w:pPr>
        <w:pStyle w:val="PRAGHeading2"/>
        <w:numPr>
          <w:ilvl w:val="0"/>
          <w:numId w:val="0"/>
        </w:numPr>
        <w:ind w:left="720"/>
        <w:jc w:val="both"/>
        <w:rPr>
          <w:rStyle w:val="Gl"/>
          <w:b w:val="0"/>
          <w:sz w:val="22"/>
          <w:szCs w:val="22"/>
          <w:lang w:val="en-GB"/>
        </w:rPr>
      </w:pPr>
      <w:r w:rsidRPr="00F461BC">
        <w:rPr>
          <w:rStyle w:val="Gl"/>
          <w:b w:val="0"/>
          <w:sz w:val="22"/>
          <w:szCs w:val="22"/>
          <w:lang w:val="en-GB"/>
        </w:rPr>
        <w:t xml:space="preserve">The tenderers are subject to the </w:t>
      </w:r>
      <w:r w:rsidR="00C43C3C" w:rsidRPr="00F461BC">
        <w:rPr>
          <w:rStyle w:val="Gl"/>
          <w:b w:val="0"/>
          <w:sz w:val="22"/>
          <w:szCs w:val="22"/>
          <w:lang w:val="en-GB"/>
        </w:rPr>
        <w:t>e</w:t>
      </w:r>
      <w:r w:rsidRPr="00F461BC">
        <w:rPr>
          <w:rStyle w:val="Gl"/>
          <w:b w:val="0"/>
          <w:sz w:val="22"/>
          <w:szCs w:val="22"/>
          <w:lang w:val="en-GB"/>
        </w:rPr>
        <w:t xml:space="preserve">thics clauses, detailed in Section </w:t>
      </w:r>
      <w:r w:rsidR="00C43C3C" w:rsidRPr="00F461BC">
        <w:rPr>
          <w:rStyle w:val="Gl"/>
          <w:b w:val="0"/>
          <w:sz w:val="22"/>
          <w:szCs w:val="22"/>
          <w:lang w:val="en-GB"/>
        </w:rPr>
        <w:t>2.5.6.</w:t>
      </w:r>
      <w:r w:rsidRPr="00F461BC">
        <w:rPr>
          <w:rStyle w:val="Gl"/>
          <w:b w:val="0"/>
          <w:sz w:val="22"/>
          <w:szCs w:val="22"/>
          <w:lang w:val="en-GB"/>
        </w:rPr>
        <w:t xml:space="preserve"> of the </w:t>
      </w:r>
      <w:r w:rsidR="00C43C3C" w:rsidRPr="00F461BC">
        <w:rPr>
          <w:rStyle w:val="Gl"/>
          <w:b w:val="0"/>
          <w:sz w:val="22"/>
          <w:szCs w:val="22"/>
          <w:lang w:val="en-GB"/>
        </w:rPr>
        <w:t>p</w:t>
      </w:r>
      <w:r w:rsidRPr="00F461BC">
        <w:rPr>
          <w:rStyle w:val="Gl"/>
          <w:b w:val="0"/>
          <w:sz w:val="22"/>
          <w:szCs w:val="22"/>
          <w:lang w:val="en-GB"/>
        </w:rPr>
        <w:t xml:space="preserve">ractical </w:t>
      </w:r>
      <w:r w:rsidR="00C43C3C" w:rsidRPr="00F461BC">
        <w:rPr>
          <w:rStyle w:val="Gl"/>
          <w:b w:val="0"/>
          <w:sz w:val="22"/>
          <w:szCs w:val="22"/>
          <w:lang w:val="en-GB"/>
        </w:rPr>
        <w:t>g</w:t>
      </w:r>
      <w:r w:rsidRPr="00F461BC">
        <w:rPr>
          <w:rStyle w:val="Gl"/>
          <w:b w:val="0"/>
          <w:sz w:val="22"/>
          <w:szCs w:val="22"/>
          <w:lang w:val="en-GB"/>
        </w:rPr>
        <w:t xml:space="preserve">uide. </w:t>
      </w:r>
    </w:p>
    <w:p w14:paraId="107196AD" w14:textId="5600EA58" w:rsidR="00A90E38" w:rsidRPr="00F461BC" w:rsidRDefault="00A90E38" w:rsidP="00A90E38">
      <w:pPr>
        <w:pStyle w:val="PRAGHeading2"/>
        <w:numPr>
          <w:ilvl w:val="0"/>
          <w:numId w:val="0"/>
        </w:numPr>
        <w:ind w:left="709"/>
        <w:jc w:val="both"/>
        <w:rPr>
          <w:rStyle w:val="Gl"/>
          <w:b w:val="0"/>
          <w:sz w:val="22"/>
          <w:szCs w:val="22"/>
          <w:lang w:val="en-GB"/>
        </w:rPr>
      </w:pPr>
      <w:r w:rsidRPr="00F461BC">
        <w:rPr>
          <w:sz w:val="22"/>
          <w:szCs w:val="22"/>
          <w:lang w:val="en-GB"/>
        </w:rPr>
        <w:t>INTERREG VI A INTERREG Bulgaria Türkiye Programme.</w:t>
      </w:r>
    </w:p>
    <w:p w14:paraId="3B63CEA7" w14:textId="77777777" w:rsidR="003C3139" w:rsidRPr="00F461BC" w:rsidRDefault="003C3139" w:rsidP="0076200F">
      <w:pPr>
        <w:pStyle w:val="PRAGHeading2"/>
        <w:jc w:val="both"/>
        <w:rPr>
          <w:rStyle w:val="Gl"/>
          <w:sz w:val="22"/>
          <w:szCs w:val="22"/>
          <w:lang w:val="en-GB"/>
        </w:rPr>
      </w:pPr>
      <w:r w:rsidRPr="00F461BC">
        <w:rPr>
          <w:rStyle w:val="Gl"/>
          <w:sz w:val="22"/>
          <w:szCs w:val="22"/>
          <w:lang w:val="en-GB"/>
        </w:rPr>
        <w:t>Appeals</w:t>
      </w:r>
    </w:p>
    <w:p w14:paraId="7EFBC065" w14:textId="77777777" w:rsidR="003C3139" w:rsidRPr="00F461BC" w:rsidRDefault="003C3139" w:rsidP="0076200F">
      <w:pPr>
        <w:ind w:left="709"/>
        <w:jc w:val="both"/>
        <w:rPr>
          <w:sz w:val="22"/>
          <w:szCs w:val="22"/>
          <w:lang w:val="en-GB"/>
        </w:rPr>
      </w:pPr>
      <w:r w:rsidRPr="00F461BC">
        <w:rPr>
          <w:snapToGrid/>
          <w:sz w:val="22"/>
          <w:szCs w:val="22"/>
          <w:lang w:val="en-GB" w:eastAsia="en-GB"/>
        </w:rPr>
        <w:t xml:space="preserve">Tenderers believing that they have been harmed by an error or irregularity during the award process may file a complaint. See further </w:t>
      </w:r>
      <w:r w:rsidR="00921394" w:rsidRPr="00F461BC">
        <w:rPr>
          <w:snapToGrid/>
          <w:sz w:val="22"/>
          <w:szCs w:val="22"/>
          <w:lang w:val="en-GB" w:eastAsia="en-GB"/>
        </w:rPr>
        <w:t>S</w:t>
      </w:r>
      <w:r w:rsidRPr="00F461BC">
        <w:rPr>
          <w:snapToGrid/>
          <w:sz w:val="22"/>
          <w:szCs w:val="22"/>
          <w:lang w:val="en-GB" w:eastAsia="en-GB"/>
        </w:rPr>
        <w:t xml:space="preserve">ection </w:t>
      </w:r>
      <w:r w:rsidR="00C43C3C" w:rsidRPr="00F461BC">
        <w:rPr>
          <w:snapToGrid/>
          <w:sz w:val="22"/>
          <w:szCs w:val="22"/>
          <w:lang w:val="en-GB" w:eastAsia="en-GB"/>
        </w:rPr>
        <w:t>2.12.</w:t>
      </w:r>
      <w:r w:rsidRPr="00F461BC">
        <w:rPr>
          <w:snapToGrid/>
          <w:sz w:val="22"/>
          <w:szCs w:val="22"/>
          <w:lang w:val="en-GB" w:eastAsia="en-GB"/>
        </w:rPr>
        <w:t xml:space="preserve"> of the </w:t>
      </w:r>
      <w:r w:rsidR="00C43C3C" w:rsidRPr="00F461BC">
        <w:rPr>
          <w:snapToGrid/>
          <w:sz w:val="22"/>
          <w:szCs w:val="22"/>
          <w:lang w:val="en-GB" w:eastAsia="en-GB"/>
        </w:rPr>
        <w:t>p</w:t>
      </w:r>
      <w:r w:rsidRPr="00F461BC">
        <w:rPr>
          <w:snapToGrid/>
          <w:sz w:val="22"/>
          <w:szCs w:val="22"/>
          <w:lang w:val="en-GB" w:eastAsia="en-GB"/>
        </w:rPr>
        <w:t xml:space="preserve">ractical </w:t>
      </w:r>
      <w:r w:rsidR="00C43C3C" w:rsidRPr="00F461BC">
        <w:rPr>
          <w:snapToGrid/>
          <w:sz w:val="22"/>
          <w:szCs w:val="22"/>
          <w:lang w:val="en-GB" w:eastAsia="en-GB"/>
        </w:rPr>
        <w:t>g</w:t>
      </w:r>
      <w:r w:rsidRPr="00F461BC">
        <w:rPr>
          <w:snapToGrid/>
          <w:sz w:val="22"/>
          <w:szCs w:val="22"/>
          <w:lang w:val="en-GB" w:eastAsia="en-GB"/>
        </w:rPr>
        <w:t>uide.</w:t>
      </w:r>
    </w:p>
    <w:p w14:paraId="1B10D9D4" w14:textId="77777777" w:rsidR="00B272AC" w:rsidRPr="00F461BC" w:rsidRDefault="003C3139" w:rsidP="00B272AC">
      <w:pPr>
        <w:pStyle w:val="PRAGHeading2"/>
        <w:jc w:val="both"/>
        <w:rPr>
          <w:b/>
          <w:sz w:val="22"/>
          <w:szCs w:val="22"/>
          <w:lang w:val="en-GB"/>
        </w:rPr>
      </w:pPr>
      <w:r w:rsidRPr="00F461BC">
        <w:rPr>
          <w:b/>
          <w:sz w:val="22"/>
          <w:szCs w:val="22"/>
          <w:lang w:val="en-GB"/>
        </w:rPr>
        <w:t xml:space="preserve">Early </w:t>
      </w:r>
      <w:r w:rsidR="00C43C3C" w:rsidRPr="00F461BC">
        <w:rPr>
          <w:b/>
          <w:sz w:val="22"/>
          <w:szCs w:val="22"/>
          <w:lang w:val="en-GB"/>
        </w:rPr>
        <w:t>d</w:t>
      </w:r>
      <w:r w:rsidR="00B272AC" w:rsidRPr="00F461BC">
        <w:rPr>
          <w:b/>
          <w:sz w:val="22"/>
          <w:szCs w:val="22"/>
          <w:lang w:val="en-GB"/>
        </w:rPr>
        <w:t>etection a</w:t>
      </w:r>
      <w:r w:rsidRPr="00F461BC">
        <w:rPr>
          <w:b/>
          <w:sz w:val="22"/>
          <w:szCs w:val="22"/>
          <w:lang w:val="en-GB"/>
        </w:rPr>
        <w:t xml:space="preserve">nd </w:t>
      </w:r>
      <w:r w:rsidR="00C43C3C" w:rsidRPr="00F461BC">
        <w:rPr>
          <w:b/>
          <w:sz w:val="22"/>
          <w:szCs w:val="22"/>
          <w:lang w:val="en-GB"/>
        </w:rPr>
        <w:t>e</w:t>
      </w:r>
      <w:r w:rsidRPr="00F461BC">
        <w:rPr>
          <w:b/>
          <w:sz w:val="22"/>
          <w:szCs w:val="22"/>
          <w:lang w:val="en-GB"/>
        </w:rPr>
        <w:t xml:space="preserve">xclusion </w:t>
      </w:r>
      <w:r w:rsidR="00C43C3C" w:rsidRPr="00F461BC">
        <w:rPr>
          <w:b/>
          <w:sz w:val="22"/>
          <w:szCs w:val="22"/>
          <w:lang w:val="en-GB"/>
        </w:rPr>
        <w:t>s</w:t>
      </w:r>
      <w:r w:rsidR="00B272AC" w:rsidRPr="00F461BC">
        <w:rPr>
          <w:b/>
          <w:sz w:val="22"/>
          <w:szCs w:val="22"/>
          <w:lang w:val="en-GB"/>
        </w:rPr>
        <w:t>ystem</w:t>
      </w:r>
    </w:p>
    <w:p w14:paraId="70816CA9" w14:textId="77777777" w:rsidR="00B272AC" w:rsidRPr="00F461BC" w:rsidRDefault="00B272AC" w:rsidP="00B272AC">
      <w:pPr>
        <w:ind w:left="709"/>
        <w:jc w:val="both"/>
        <w:rPr>
          <w:sz w:val="22"/>
          <w:szCs w:val="22"/>
          <w:lang w:val="en-GB"/>
        </w:rPr>
      </w:pPr>
      <w:r w:rsidRPr="00F461B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F461BC">
        <w:rPr>
          <w:sz w:val="22"/>
          <w:szCs w:val="22"/>
          <w:lang w:val="en-GB"/>
        </w:rPr>
        <w:t>e</w:t>
      </w:r>
      <w:r w:rsidRPr="00F461BC">
        <w:rPr>
          <w:sz w:val="22"/>
          <w:szCs w:val="22"/>
          <w:lang w:val="en-GB"/>
        </w:rPr>
        <w:t xml:space="preserve">arly </w:t>
      </w:r>
      <w:r w:rsidR="00C43C3C" w:rsidRPr="00F461BC">
        <w:rPr>
          <w:sz w:val="22"/>
          <w:szCs w:val="22"/>
          <w:lang w:val="en-GB"/>
        </w:rPr>
        <w:t>d</w:t>
      </w:r>
      <w:r w:rsidRPr="00F461BC">
        <w:rPr>
          <w:sz w:val="22"/>
          <w:szCs w:val="22"/>
          <w:lang w:val="en-GB"/>
        </w:rPr>
        <w:t xml:space="preserve">etection and </w:t>
      </w:r>
      <w:r w:rsidR="00C43C3C" w:rsidRPr="00F461BC">
        <w:rPr>
          <w:sz w:val="22"/>
          <w:szCs w:val="22"/>
          <w:lang w:val="en-GB"/>
        </w:rPr>
        <w:t>e</w:t>
      </w:r>
      <w:r w:rsidRPr="00F461BC">
        <w:rPr>
          <w:sz w:val="22"/>
          <w:szCs w:val="22"/>
          <w:lang w:val="en-GB"/>
        </w:rPr>
        <w:t xml:space="preserve">xclusion </w:t>
      </w:r>
      <w:r w:rsidR="00C43C3C" w:rsidRPr="00F461BC">
        <w:rPr>
          <w:sz w:val="22"/>
          <w:szCs w:val="22"/>
          <w:lang w:val="en-GB"/>
        </w:rPr>
        <w:t>s</w:t>
      </w:r>
      <w:r w:rsidRPr="00F461BC">
        <w:rPr>
          <w:sz w:val="22"/>
          <w:szCs w:val="22"/>
          <w:lang w:val="en-GB"/>
        </w:rPr>
        <w:t>ystem (EDES)  and communicated to the persons and entities concerned in relation to the award or the execution of a procurement contract.</w:t>
      </w:r>
    </w:p>
    <w:p w14:paraId="21192C58" w14:textId="77777777" w:rsidR="00F461BC" w:rsidRPr="00F461BC" w:rsidRDefault="00F461BC">
      <w:pPr>
        <w:ind w:left="709"/>
        <w:jc w:val="both"/>
        <w:rPr>
          <w:sz w:val="22"/>
          <w:szCs w:val="22"/>
          <w:lang w:val="en-GB"/>
        </w:rPr>
      </w:pPr>
    </w:p>
    <w:sectPr w:rsidR="00F461BC" w:rsidRPr="00F461B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3A0D4E" w14:textId="77777777" w:rsidR="000039AD" w:rsidRDefault="000039AD">
      <w:r>
        <w:separator/>
      </w:r>
    </w:p>
  </w:endnote>
  <w:endnote w:type="continuationSeparator" w:id="0">
    <w:p w14:paraId="7120241D" w14:textId="77777777" w:rsidR="000039AD" w:rsidRDefault="0000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Minion Pro">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562CE3" w14:textId="3D389799" w:rsidR="00B640CA" w:rsidRPr="000F07CD" w:rsidRDefault="00B34AB3" w:rsidP="009B4A52">
    <w:pPr>
      <w:pStyle w:val="AltBilgi"/>
      <w:tabs>
        <w:tab w:val="clear" w:pos="4536"/>
        <w:tab w:val="clear" w:pos="9072"/>
        <w:tab w:val="right" w:pos="9356"/>
      </w:tabs>
      <w:spacing w:before="0" w:after="0"/>
      <w:rPr>
        <w:rStyle w:val="SayfaNumaras"/>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SayfaNumaras"/>
        <w:sz w:val="18"/>
        <w:szCs w:val="18"/>
      </w:rPr>
      <w:fldChar w:fldCharType="begin"/>
    </w:r>
    <w:r w:rsidR="00B640CA" w:rsidRPr="000F07CD">
      <w:rPr>
        <w:rStyle w:val="SayfaNumaras"/>
        <w:sz w:val="18"/>
        <w:szCs w:val="18"/>
        <w:lang w:val="en-GB"/>
      </w:rPr>
      <w:instrText xml:space="preserve"> PAGE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r w:rsidR="00B640CA" w:rsidRPr="000F07CD">
      <w:rPr>
        <w:rStyle w:val="SayfaNumaras"/>
        <w:sz w:val="18"/>
        <w:szCs w:val="18"/>
        <w:lang w:val="en-GB"/>
      </w:rPr>
      <w:t xml:space="preserve"> of </w:t>
    </w:r>
    <w:r w:rsidR="00B640CA" w:rsidRPr="009B4A52">
      <w:rPr>
        <w:rStyle w:val="SayfaNumaras"/>
        <w:sz w:val="18"/>
        <w:szCs w:val="18"/>
      </w:rPr>
      <w:fldChar w:fldCharType="begin"/>
    </w:r>
    <w:r w:rsidR="00B640CA" w:rsidRPr="000F07CD">
      <w:rPr>
        <w:rStyle w:val="SayfaNumaras"/>
        <w:sz w:val="18"/>
        <w:szCs w:val="18"/>
        <w:lang w:val="en-GB"/>
      </w:rPr>
      <w:instrText xml:space="preserve"> NUMPAGES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p>
  <w:p w14:paraId="6F04F5A6" w14:textId="3D8AA38C" w:rsidR="00B640CA" w:rsidRPr="000F07CD" w:rsidRDefault="00B640CA" w:rsidP="009B4A52">
    <w:pPr>
      <w:pStyle w:val="AltBilgi"/>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DB5363" w14:textId="77777777" w:rsidR="000039AD" w:rsidRDefault="000039AD">
      <w:r>
        <w:separator/>
      </w:r>
    </w:p>
  </w:footnote>
  <w:footnote w:type="continuationSeparator" w:id="0">
    <w:p w14:paraId="1E526DAA" w14:textId="77777777" w:rsidR="000039AD" w:rsidRDefault="000039AD">
      <w:r>
        <w:continuationSeparator/>
      </w:r>
    </w:p>
  </w:footnote>
  <w:footnote w:id="1">
    <w:p w14:paraId="4D6ED5DB" w14:textId="77777777" w:rsidR="009C3EC9" w:rsidRDefault="009C3EC9" w:rsidP="009C3EC9">
      <w:pPr>
        <w:pStyle w:val="DipnotMetni"/>
        <w:rPr>
          <w:lang w:val="en-US"/>
        </w:rPr>
      </w:pPr>
      <w:r>
        <w:rPr>
          <w:rStyle w:val="DipnotBavurusu"/>
        </w:rPr>
        <w:footnoteRef/>
      </w:r>
      <w:r>
        <w:rPr>
          <w:lang w:val="en-GB"/>
        </w:rPr>
        <w:t xml:space="preserve"> Regulation (EU) No 230/2014 of the European Parliament </w:t>
      </w:r>
      <w:r>
        <w:rPr>
          <w:rStyle w:val="highlight"/>
          <w:lang w:val="en-GB"/>
        </w:rPr>
        <w:t>and</w:t>
      </w:r>
      <w:r>
        <w:rPr>
          <w:lang w:val="en-GB"/>
        </w:rPr>
        <w:t xml:space="preserve"> of the Council of 11 March 2014 establishing an </w:t>
      </w:r>
      <w:r>
        <w:rPr>
          <w:rStyle w:val="highlight"/>
          <w:lang w:val="en-GB"/>
        </w:rPr>
        <w:t>instrument</w:t>
      </w:r>
      <w:r>
        <w:rPr>
          <w:lang w:val="en-GB"/>
        </w:rPr>
        <w:t xml:space="preserve"> </w:t>
      </w:r>
      <w:r>
        <w:rPr>
          <w:rStyle w:val="highlight"/>
          <w:lang w:val="en-GB"/>
        </w:rPr>
        <w:t>contributing</w:t>
      </w:r>
      <w:r>
        <w:rPr>
          <w:lang w:val="en-GB"/>
        </w:rPr>
        <w:t xml:space="preserve"> </w:t>
      </w:r>
      <w:r>
        <w:rPr>
          <w:rStyle w:val="highlight"/>
          <w:lang w:val="en-GB"/>
        </w:rPr>
        <w:t>to</w:t>
      </w:r>
      <w:r>
        <w:rPr>
          <w:lang w:val="en-GB"/>
        </w:rPr>
        <w:t xml:space="preserve"> </w:t>
      </w:r>
      <w:r>
        <w:rPr>
          <w:rStyle w:val="highlight"/>
          <w:lang w:val="en-GB"/>
        </w:rPr>
        <w:t>stability</w:t>
      </w:r>
      <w:r>
        <w:rPr>
          <w:lang w:val="en-GB"/>
        </w:rPr>
        <w:t xml:space="preserve"> </w:t>
      </w:r>
      <w:r>
        <w:rPr>
          <w:rStyle w:val="highlight"/>
          <w:lang w:val="en-GB"/>
        </w:rPr>
        <w:t>and</w:t>
      </w:r>
      <w:r>
        <w:rPr>
          <w:lang w:val="en-GB"/>
        </w:rPr>
        <w:t xml:space="preserve"> </w:t>
      </w:r>
      <w:r>
        <w:rPr>
          <w:rStyle w:val="highlight"/>
          <w:lang w:val="en-GB"/>
        </w:rPr>
        <w:t>peace (</w:t>
      </w:r>
      <w:r>
        <w:rPr>
          <w:iCs/>
          <w:lang w:val="en-GB"/>
        </w:rPr>
        <w:t>OJ L 77, 15.3.2014, p. 1).</w:t>
      </w:r>
    </w:p>
  </w:footnote>
  <w:footnote w:id="2">
    <w:p w14:paraId="300F2294" w14:textId="77777777" w:rsidR="009C3EC9" w:rsidRPr="008B013E" w:rsidRDefault="009C3EC9" w:rsidP="009C3EC9">
      <w:pPr>
        <w:pStyle w:val="DipnotMetni"/>
        <w:rPr>
          <w:lang w:val="en-IE"/>
        </w:rPr>
      </w:pPr>
      <w:r>
        <w:rPr>
          <w:rStyle w:val="DipnotBavurusu"/>
        </w:rPr>
        <w:footnoteRef/>
      </w:r>
      <w:r>
        <w:rPr>
          <w:rStyle w:val="DipnotBavurusu"/>
          <w:lang w:val="en-GB"/>
        </w:rPr>
        <w:t xml:space="preserve"> </w:t>
      </w:r>
      <w:r>
        <w:rPr>
          <w:rStyle w:val="DipnotMetniChar"/>
          <w:lang w:val="en-GB"/>
        </w:rPr>
        <w:t>Article 11 CIR.</w:t>
      </w:r>
      <w:r>
        <w:rPr>
          <w:lang w:val="en-GB"/>
        </w:rPr>
        <w:t xml:space="preserve"> </w:t>
      </w:r>
    </w:p>
  </w:footnote>
  <w:footnote w:id="3">
    <w:p w14:paraId="44D96E1D" w14:textId="77777777" w:rsidR="00FC2898" w:rsidRDefault="00FC2898" w:rsidP="00FC2898">
      <w:pPr>
        <w:rPr>
          <w:snapToGrid/>
          <w:sz w:val="18"/>
          <w:szCs w:val="18"/>
          <w:lang w:val="en-US"/>
        </w:rPr>
      </w:pPr>
      <w:r>
        <w:rPr>
          <w:rStyle w:val="DipnotBavurusu"/>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Kpr"/>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DipnotMetni"/>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B291D79"/>
    <w:multiLevelType w:val="multilevel"/>
    <w:tmpl w:val="BAC4A240"/>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Balk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Balk3"/>
      <w:lvlText w:val="%1%2.%3."/>
      <w:lvlJc w:val="left"/>
      <w:pPr>
        <w:ind w:left="720" w:hanging="720"/>
      </w:pPr>
      <w:rPr>
        <w:rFonts w:hint="default"/>
        <w:b w:val="0"/>
        <w:i w:val="0"/>
      </w:rPr>
    </w:lvl>
    <w:lvl w:ilvl="3">
      <w:start w:val="1"/>
      <w:numFmt w:val="decimal"/>
      <w:pStyle w:val="Balk4"/>
      <w:lvlText w:val="%1%2.%3.%4."/>
      <w:lvlJc w:val="left"/>
      <w:pPr>
        <w:tabs>
          <w:tab w:val="num" w:pos="1418"/>
        </w:tabs>
        <w:ind w:left="1418" w:hanging="851"/>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5"/>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38"/>
  </w:num>
  <w:num w:numId="33" w16cid:durableId="882401927">
    <w:abstractNumId w:val="37"/>
  </w:num>
  <w:num w:numId="34" w16cid:durableId="99909352">
    <w:abstractNumId w:val="28"/>
    <w:lvlOverride w:ilvl="0">
      <w:startOverride w:val="1"/>
    </w:lvlOverride>
  </w:num>
  <w:num w:numId="35" w16cid:durableId="104082389">
    <w:abstractNumId w:val="36"/>
  </w:num>
  <w:num w:numId="36" w16cid:durableId="2145272486">
    <w:abstractNumId w:val="30"/>
  </w:num>
  <w:num w:numId="37" w16cid:durableId="2091467862">
    <w:abstractNumId w:val="31"/>
  </w:num>
  <w:num w:numId="38" w16cid:durableId="347754576">
    <w:abstractNumId w:val="28"/>
    <w:lvlOverride w:ilvl="0">
      <w:startOverride w:val="1"/>
    </w:lvlOverride>
  </w:num>
  <w:num w:numId="39" w16cid:durableId="659499462">
    <w:abstractNumId w:val="33"/>
  </w:num>
  <w:num w:numId="40" w16cid:durableId="408380668">
    <w:abstractNumId w:val="34"/>
  </w:num>
  <w:num w:numId="41" w16cid:durableId="1804762358">
    <w:abstractNumId w:val="39"/>
  </w:num>
  <w:num w:numId="42" w16cid:durableId="51467850">
    <w:abstractNumId w:val="32"/>
  </w:num>
  <w:num w:numId="43" w16cid:durableId="600334823">
    <w:abstractNumId w:val="4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2C8E"/>
    <w:rsid w:val="000039AD"/>
    <w:rsid w:val="000132F4"/>
    <w:rsid w:val="000158F3"/>
    <w:rsid w:val="00015F72"/>
    <w:rsid w:val="000252FF"/>
    <w:rsid w:val="0002576E"/>
    <w:rsid w:val="00030BD7"/>
    <w:rsid w:val="00040BD0"/>
    <w:rsid w:val="00046700"/>
    <w:rsid w:val="00047785"/>
    <w:rsid w:val="00061733"/>
    <w:rsid w:val="00065E5A"/>
    <w:rsid w:val="00072A47"/>
    <w:rsid w:val="00072EF1"/>
    <w:rsid w:val="00076766"/>
    <w:rsid w:val="000824D8"/>
    <w:rsid w:val="00090FAB"/>
    <w:rsid w:val="000960AD"/>
    <w:rsid w:val="00096962"/>
    <w:rsid w:val="000B0D7F"/>
    <w:rsid w:val="000B5CA1"/>
    <w:rsid w:val="000D17E3"/>
    <w:rsid w:val="000D65F3"/>
    <w:rsid w:val="000E27C4"/>
    <w:rsid w:val="000E7FF7"/>
    <w:rsid w:val="000F07CD"/>
    <w:rsid w:val="000F67CD"/>
    <w:rsid w:val="00106C00"/>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552D"/>
    <w:rsid w:val="001D5D4B"/>
    <w:rsid w:val="001D6F33"/>
    <w:rsid w:val="001E290D"/>
    <w:rsid w:val="00202C77"/>
    <w:rsid w:val="00210295"/>
    <w:rsid w:val="002119ED"/>
    <w:rsid w:val="002139C6"/>
    <w:rsid w:val="002177D6"/>
    <w:rsid w:val="002229D3"/>
    <w:rsid w:val="00226910"/>
    <w:rsid w:val="00240E69"/>
    <w:rsid w:val="0025570B"/>
    <w:rsid w:val="002622DE"/>
    <w:rsid w:val="002654E1"/>
    <w:rsid w:val="00272709"/>
    <w:rsid w:val="00276D41"/>
    <w:rsid w:val="00283DDC"/>
    <w:rsid w:val="00290B5F"/>
    <w:rsid w:val="0029420A"/>
    <w:rsid w:val="002A0F9A"/>
    <w:rsid w:val="002A7B14"/>
    <w:rsid w:val="002B0236"/>
    <w:rsid w:val="002B0469"/>
    <w:rsid w:val="002B6113"/>
    <w:rsid w:val="002C47CF"/>
    <w:rsid w:val="002D75F2"/>
    <w:rsid w:val="002D7868"/>
    <w:rsid w:val="002E09EF"/>
    <w:rsid w:val="002E5030"/>
    <w:rsid w:val="002E735D"/>
    <w:rsid w:val="002E7C2B"/>
    <w:rsid w:val="002F1040"/>
    <w:rsid w:val="002F2AFC"/>
    <w:rsid w:val="002F54C8"/>
    <w:rsid w:val="002F5834"/>
    <w:rsid w:val="002F70B5"/>
    <w:rsid w:val="002F7AD2"/>
    <w:rsid w:val="003100BB"/>
    <w:rsid w:val="0031245B"/>
    <w:rsid w:val="003152A9"/>
    <w:rsid w:val="00321225"/>
    <w:rsid w:val="00337F6E"/>
    <w:rsid w:val="00341E7E"/>
    <w:rsid w:val="003432DB"/>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A0F84"/>
    <w:rsid w:val="004B1831"/>
    <w:rsid w:val="004B20A1"/>
    <w:rsid w:val="004C0660"/>
    <w:rsid w:val="004C69BC"/>
    <w:rsid w:val="004D0E69"/>
    <w:rsid w:val="00510229"/>
    <w:rsid w:val="005206B5"/>
    <w:rsid w:val="00522AC4"/>
    <w:rsid w:val="00523CA1"/>
    <w:rsid w:val="00525DA6"/>
    <w:rsid w:val="00565C05"/>
    <w:rsid w:val="005711BD"/>
    <w:rsid w:val="00584DF6"/>
    <w:rsid w:val="005859B6"/>
    <w:rsid w:val="00586DE6"/>
    <w:rsid w:val="005952A7"/>
    <w:rsid w:val="00597BFE"/>
    <w:rsid w:val="005A2D40"/>
    <w:rsid w:val="005A533C"/>
    <w:rsid w:val="005C3A9A"/>
    <w:rsid w:val="005C52C3"/>
    <w:rsid w:val="005D639E"/>
    <w:rsid w:val="005E63ED"/>
    <w:rsid w:val="005F7047"/>
    <w:rsid w:val="006027ED"/>
    <w:rsid w:val="00604ABA"/>
    <w:rsid w:val="00631F1A"/>
    <w:rsid w:val="00646FCF"/>
    <w:rsid w:val="00647BCC"/>
    <w:rsid w:val="00662A96"/>
    <w:rsid w:val="006718D7"/>
    <w:rsid w:val="00684A6B"/>
    <w:rsid w:val="0069464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2B07"/>
    <w:rsid w:val="008A71B4"/>
    <w:rsid w:val="008B013E"/>
    <w:rsid w:val="008B501D"/>
    <w:rsid w:val="008D1D32"/>
    <w:rsid w:val="008D2818"/>
    <w:rsid w:val="008D70D4"/>
    <w:rsid w:val="008E1A09"/>
    <w:rsid w:val="009006A8"/>
    <w:rsid w:val="00901611"/>
    <w:rsid w:val="0090169E"/>
    <w:rsid w:val="009067EA"/>
    <w:rsid w:val="0091778A"/>
    <w:rsid w:val="00921394"/>
    <w:rsid w:val="00931BE3"/>
    <w:rsid w:val="00944E53"/>
    <w:rsid w:val="009733A4"/>
    <w:rsid w:val="00977661"/>
    <w:rsid w:val="00981386"/>
    <w:rsid w:val="009817C6"/>
    <w:rsid w:val="00985F8D"/>
    <w:rsid w:val="00997EDB"/>
    <w:rsid w:val="009A320E"/>
    <w:rsid w:val="009A7034"/>
    <w:rsid w:val="009B4A52"/>
    <w:rsid w:val="009B54CE"/>
    <w:rsid w:val="009B5FFC"/>
    <w:rsid w:val="009C282B"/>
    <w:rsid w:val="009C3EC9"/>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87417"/>
    <w:rsid w:val="00A9038F"/>
    <w:rsid w:val="00A90E38"/>
    <w:rsid w:val="00A92358"/>
    <w:rsid w:val="00A95184"/>
    <w:rsid w:val="00A95DD1"/>
    <w:rsid w:val="00AA4373"/>
    <w:rsid w:val="00AB43CE"/>
    <w:rsid w:val="00AC2302"/>
    <w:rsid w:val="00AC4755"/>
    <w:rsid w:val="00AD011E"/>
    <w:rsid w:val="00AD0BF2"/>
    <w:rsid w:val="00AE328D"/>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19EA"/>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38FD"/>
    <w:rsid w:val="00C046A3"/>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E207E"/>
    <w:rsid w:val="00CE3C40"/>
    <w:rsid w:val="00CF42ED"/>
    <w:rsid w:val="00D101C4"/>
    <w:rsid w:val="00D131A9"/>
    <w:rsid w:val="00D1442E"/>
    <w:rsid w:val="00D275AD"/>
    <w:rsid w:val="00D35BE1"/>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F2178"/>
    <w:rsid w:val="00DF2EC2"/>
    <w:rsid w:val="00E06519"/>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B3481"/>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461BC"/>
    <w:rsid w:val="00F562AD"/>
    <w:rsid w:val="00F60636"/>
    <w:rsid w:val="00F625C1"/>
    <w:rsid w:val="00F642CD"/>
    <w:rsid w:val="00F64C97"/>
    <w:rsid w:val="00F67089"/>
    <w:rsid w:val="00F90205"/>
    <w:rsid w:val="00F96F61"/>
    <w:rsid w:val="00FA2AA9"/>
    <w:rsid w:val="00FB1110"/>
    <w:rsid w:val="00FC2898"/>
    <w:rsid w:val="00FC2F86"/>
    <w:rsid w:val="00FD6FA9"/>
    <w:rsid w:val="00FE2C0C"/>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Balk1">
    <w:name w:val="heading 1"/>
    <w:basedOn w:val="Normal"/>
    <w:next w:val="Normal"/>
    <w:link w:val="Balk1Char"/>
    <w:autoRedefine/>
    <w:qFormat/>
    <w:rsid w:val="002B0469"/>
    <w:pPr>
      <w:keepNext/>
      <w:widowControl/>
      <w:numPr>
        <w:numId w:val="43"/>
      </w:numPr>
      <w:spacing w:before="480" w:after="240"/>
      <w:outlineLvl w:val="0"/>
    </w:pPr>
    <w:rPr>
      <w:b/>
      <w:bCs/>
      <w:caps/>
      <w:sz w:val="30"/>
      <w:szCs w:val="22"/>
      <w:lang w:val="en-GB"/>
    </w:rPr>
  </w:style>
  <w:style w:type="paragraph" w:styleId="Balk2">
    <w:name w:val="heading 2"/>
    <w:basedOn w:val="Normal"/>
    <w:next w:val="Normal"/>
    <w:link w:val="Balk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Balk3">
    <w:name w:val="heading 3"/>
    <w:basedOn w:val="Normal"/>
    <w:next w:val="Normal"/>
    <w:link w:val="Balk3Char"/>
    <w:qFormat/>
    <w:rsid w:val="002B0469"/>
    <w:pPr>
      <w:widowControl/>
      <w:numPr>
        <w:ilvl w:val="2"/>
        <w:numId w:val="43"/>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2B0469"/>
    <w:pPr>
      <w:widowControl/>
      <w:numPr>
        <w:ilvl w:val="3"/>
        <w:numId w:val="43"/>
      </w:numPr>
      <w:spacing w:before="120" w:after="120"/>
      <w:jc w:val="both"/>
      <w:outlineLvl w:val="3"/>
    </w:pPr>
    <w:rPr>
      <w:sz w:val="22"/>
      <w:szCs w:val="22"/>
      <w:lang w:val="en-GB"/>
    </w:rPr>
  </w:style>
  <w:style w:type="paragraph" w:styleId="Balk5">
    <w:name w:val="heading 5"/>
    <w:basedOn w:val="Normal"/>
    <w:next w:val="Normal"/>
    <w:link w:val="Balk5Char"/>
    <w:qFormat/>
    <w:rsid w:val="002B0469"/>
    <w:pPr>
      <w:widowControl/>
      <w:numPr>
        <w:ilvl w:val="4"/>
        <w:numId w:val="43"/>
      </w:numPr>
      <w:spacing w:before="240" w:after="120"/>
      <w:jc w:val="both"/>
      <w:outlineLvl w:val="4"/>
    </w:pPr>
    <w:rPr>
      <w:sz w:val="22"/>
      <w:szCs w:val="22"/>
      <w:lang w:val="en-GB"/>
    </w:rPr>
  </w:style>
  <w:style w:type="paragraph" w:styleId="Balk6">
    <w:name w:val="heading 6"/>
    <w:basedOn w:val="Normal"/>
    <w:next w:val="Normal"/>
    <w:link w:val="Balk6Char"/>
    <w:qFormat/>
    <w:rsid w:val="002B0469"/>
    <w:pPr>
      <w:widowControl/>
      <w:numPr>
        <w:ilvl w:val="5"/>
        <w:numId w:val="43"/>
      </w:numPr>
      <w:spacing w:before="240" w:after="60"/>
      <w:outlineLvl w:val="5"/>
    </w:pPr>
    <w:rPr>
      <w:rFonts w:ascii="Calibri" w:hAnsi="Calibri"/>
      <w:b/>
      <w:bCs/>
      <w:sz w:val="22"/>
      <w:szCs w:val="22"/>
      <w:lang w:val="x-none"/>
    </w:rPr>
  </w:style>
  <w:style w:type="paragraph" w:styleId="Balk7">
    <w:name w:val="heading 7"/>
    <w:basedOn w:val="Normal"/>
    <w:next w:val="Normal"/>
    <w:link w:val="Balk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Balk8">
    <w:name w:val="heading 8"/>
    <w:basedOn w:val="Normal"/>
    <w:next w:val="Normal"/>
    <w:link w:val="Balk8Char"/>
    <w:qFormat/>
    <w:rsid w:val="002B0469"/>
    <w:pPr>
      <w:keepNext/>
      <w:widowControl/>
      <w:numPr>
        <w:ilvl w:val="7"/>
        <w:numId w:val="43"/>
      </w:numPr>
      <w:spacing w:before="0" w:after="120"/>
      <w:jc w:val="both"/>
      <w:outlineLvl w:val="7"/>
    </w:pPr>
    <w:rPr>
      <w:rFonts w:ascii="Arial" w:hAnsi="Arial"/>
      <w:b/>
      <w:sz w:val="22"/>
      <w:lang w:val="en-GB"/>
    </w:rPr>
  </w:style>
  <w:style w:type="paragraph" w:styleId="Balk9">
    <w:name w:val="heading 9"/>
    <w:basedOn w:val="Normal"/>
    <w:next w:val="Normal"/>
    <w:link w:val="Balk9Char"/>
    <w:qFormat/>
    <w:rsid w:val="002B0469"/>
    <w:pPr>
      <w:widowControl/>
      <w:numPr>
        <w:ilvl w:val="8"/>
        <w:numId w:val="43"/>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style>
  <w:style w:type="paragraph" w:styleId="stBilgi">
    <w:name w:val="header"/>
    <w:basedOn w:val="Normal"/>
    <w:rsid w:val="007C4AA9"/>
    <w:pPr>
      <w:tabs>
        <w:tab w:val="center" w:pos="4536"/>
        <w:tab w:val="right" w:pos="9072"/>
      </w:tabs>
    </w:pPr>
  </w:style>
  <w:style w:type="paragraph" w:styleId="AltBilgi">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SayfaNumaras">
    <w:name w:val="page number"/>
    <w:basedOn w:val="VarsaylanParagrafYazTipi"/>
    <w:rsid w:val="00805EFA"/>
  </w:style>
  <w:style w:type="character" w:styleId="AklamaBavurusu">
    <w:name w:val="annotation reference"/>
    <w:rsid w:val="00BD3B9D"/>
    <w:rPr>
      <w:sz w:val="16"/>
      <w:szCs w:val="16"/>
    </w:rPr>
  </w:style>
  <w:style w:type="paragraph" w:styleId="AklamaMetni">
    <w:name w:val="annotation text"/>
    <w:basedOn w:val="Normal"/>
    <w:link w:val="AklamaMetniChar"/>
    <w:rsid w:val="00BD3B9D"/>
    <w:rPr>
      <w:sz w:val="20"/>
    </w:rPr>
  </w:style>
  <w:style w:type="paragraph" w:styleId="AklamaKonusu">
    <w:name w:val="annotation subject"/>
    <w:basedOn w:val="AklamaMetni"/>
    <w:next w:val="AklamaMetni"/>
    <w:semiHidden/>
    <w:rsid w:val="00BD3B9D"/>
    <w:rPr>
      <w:b/>
      <w:bCs/>
    </w:rPr>
  </w:style>
  <w:style w:type="paragraph" w:styleId="BalonMetni">
    <w:name w:val="Balloon Text"/>
    <w:basedOn w:val="Normal"/>
    <w:semiHidden/>
    <w:rsid w:val="00BD3B9D"/>
    <w:rPr>
      <w:rFonts w:ascii="Tahoma" w:hAnsi="Tahoma" w:cs="Tahoma"/>
      <w:sz w:val="16"/>
      <w:szCs w:val="16"/>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autoRedefine/>
    <w:uiPriority w:val="99"/>
    <w:rsid w:val="00B70348"/>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70348"/>
    <w:rPr>
      <w:snapToGrid w:val="0"/>
      <w:lang w:val="fr-FR" w:eastAsia="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Balk1Char">
    <w:name w:val="Başlık 1 Char"/>
    <w:link w:val="Balk1"/>
    <w:rsid w:val="002B0469"/>
    <w:rPr>
      <w:b/>
      <w:bCs/>
      <w:caps/>
      <w:snapToGrid w:val="0"/>
      <w:sz w:val="30"/>
      <w:szCs w:val="22"/>
      <w:lang w:eastAsia="en-US"/>
    </w:rPr>
  </w:style>
  <w:style w:type="character" w:customStyle="1" w:styleId="Balk2Char">
    <w:name w:val="Başlık 2 Char"/>
    <w:link w:val="Balk2"/>
    <w:rsid w:val="002B0469"/>
    <w:rPr>
      <w:rFonts w:ascii="Times New Roman Bold" w:hAnsi="Times New Roman Bold"/>
      <w:b/>
      <w:snapToGrid w:val="0"/>
      <w:sz w:val="22"/>
      <w:szCs w:val="22"/>
      <w:lang w:val="x-none" w:eastAsia="en-US"/>
    </w:rPr>
  </w:style>
  <w:style w:type="character" w:customStyle="1" w:styleId="Balk3Char">
    <w:name w:val="Başlık 3 Char"/>
    <w:link w:val="Balk3"/>
    <w:rsid w:val="002B0469"/>
    <w:rPr>
      <w:sz w:val="22"/>
      <w:szCs w:val="22"/>
      <w:lang w:val="x-none" w:eastAsia="en-US"/>
    </w:rPr>
  </w:style>
  <w:style w:type="character" w:customStyle="1" w:styleId="Balk4Char">
    <w:name w:val="Başlık 4 Char"/>
    <w:link w:val="Balk4"/>
    <w:rsid w:val="002B0469"/>
    <w:rPr>
      <w:snapToGrid w:val="0"/>
      <w:sz w:val="22"/>
      <w:szCs w:val="22"/>
      <w:lang w:eastAsia="en-US"/>
    </w:rPr>
  </w:style>
  <w:style w:type="character" w:customStyle="1" w:styleId="Balk5Char">
    <w:name w:val="Başlık 5 Char"/>
    <w:link w:val="Balk5"/>
    <w:rsid w:val="002B0469"/>
    <w:rPr>
      <w:snapToGrid w:val="0"/>
      <w:sz w:val="22"/>
      <w:szCs w:val="22"/>
      <w:lang w:eastAsia="en-US"/>
    </w:rPr>
  </w:style>
  <w:style w:type="character" w:customStyle="1" w:styleId="Balk6Char">
    <w:name w:val="Başlık 6 Char"/>
    <w:link w:val="Balk6"/>
    <w:rsid w:val="002B0469"/>
    <w:rPr>
      <w:rFonts w:ascii="Calibri" w:hAnsi="Calibri"/>
      <w:b/>
      <w:bCs/>
      <w:snapToGrid w:val="0"/>
      <w:sz w:val="22"/>
      <w:szCs w:val="22"/>
      <w:lang w:val="x-none" w:eastAsia="en-US"/>
    </w:rPr>
  </w:style>
  <w:style w:type="character" w:customStyle="1" w:styleId="Balk7Char">
    <w:name w:val="Başlık 7 Char"/>
    <w:link w:val="Balk7"/>
    <w:rsid w:val="002B0469"/>
    <w:rPr>
      <w:rFonts w:ascii="Arial" w:hAnsi="Arial"/>
      <w:b/>
      <w:snapToGrid w:val="0"/>
      <w:color w:val="008000"/>
      <w:sz w:val="32"/>
      <w:lang w:eastAsia="en-US"/>
    </w:rPr>
  </w:style>
  <w:style w:type="character" w:customStyle="1" w:styleId="Balk8Char">
    <w:name w:val="Başlık 8 Char"/>
    <w:link w:val="Balk8"/>
    <w:rsid w:val="002B0469"/>
    <w:rPr>
      <w:rFonts w:ascii="Arial" w:hAnsi="Arial"/>
      <w:b/>
      <w:snapToGrid w:val="0"/>
      <w:sz w:val="22"/>
      <w:lang w:eastAsia="en-US"/>
    </w:rPr>
  </w:style>
  <w:style w:type="character" w:customStyle="1" w:styleId="Balk9Char">
    <w:name w:val="Başlık 9 Char"/>
    <w:link w:val="Balk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Dzeltme">
    <w:name w:val="Revision"/>
    <w:hidden/>
    <w:uiPriority w:val="99"/>
    <w:semiHidden/>
    <w:rsid w:val="00F032A1"/>
    <w:rPr>
      <w:snapToGrid w:val="0"/>
      <w:sz w:val="24"/>
      <w:lang w:val="fr-FR" w:eastAsia="en-US"/>
    </w:rPr>
  </w:style>
  <w:style w:type="character" w:customStyle="1" w:styleId="AklamaMetniChar">
    <w:name w:val="Açıklama Metni Char"/>
    <w:link w:val="AklamaMetni"/>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E06519"/>
    <w:pPr>
      <w:widowControl/>
      <w:spacing w:beforeAutospacing="1" w:afterAutospacing="1"/>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1539</Words>
  <Characters>8775</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10294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Nazife Gündoğdu</cp:lastModifiedBy>
  <cp:revision>27</cp:revision>
  <cp:lastPrinted>2006-01-25T10:58:00Z</cp:lastPrinted>
  <dcterms:created xsi:type="dcterms:W3CDTF">2024-06-17T16:22:00Z</dcterms:created>
  <dcterms:modified xsi:type="dcterms:W3CDTF">2026-07-19T20:40:00Z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